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6069F" w:rsidRDefault="0026069F" w:rsidP="0026069F">
      <w:pPr>
        <w:pageBreakBefore/>
        <w:jc w:val="right"/>
        <w:rPr>
          <w:sz w:val="18"/>
          <w:szCs w:val="18"/>
        </w:rPr>
      </w:pPr>
      <w:r>
        <w:rPr>
          <w:sz w:val="18"/>
          <w:szCs w:val="18"/>
        </w:rPr>
        <w:t xml:space="preserve">Załącznik nr 2A </w:t>
      </w:r>
    </w:p>
    <w:p w:rsidR="0026069F" w:rsidRDefault="0026069F" w:rsidP="0026069F">
      <w:pPr>
        <w:jc w:val="right"/>
        <w:rPr>
          <w:sz w:val="18"/>
          <w:szCs w:val="18"/>
        </w:rPr>
      </w:pPr>
      <w:r>
        <w:rPr>
          <w:sz w:val="18"/>
          <w:szCs w:val="18"/>
        </w:rPr>
        <w:t>do zapytania ofertowego</w:t>
      </w:r>
    </w:p>
    <w:p w:rsidR="0026069F" w:rsidRDefault="0026069F" w:rsidP="0026069F">
      <w:pPr>
        <w:jc w:val="right"/>
        <w:rPr>
          <w:sz w:val="18"/>
          <w:szCs w:val="18"/>
        </w:rPr>
        <w:sectPr w:rsidR="0026069F" w:rsidSect="0026069F">
          <w:pgSz w:w="11906" w:h="16838"/>
          <w:pgMar w:top="709" w:right="919" w:bottom="709" w:left="1418" w:header="709" w:footer="709" w:gutter="0"/>
          <w:cols w:space="708"/>
          <w:docGrid w:linePitch="600" w:charSpace="32768"/>
        </w:sectPr>
      </w:pPr>
    </w:p>
    <w:p w:rsidR="0026069F" w:rsidRDefault="0026069F" w:rsidP="0026069F">
      <w:pPr>
        <w:jc w:val="right"/>
        <w:rPr>
          <w:sz w:val="18"/>
          <w:szCs w:val="18"/>
        </w:rPr>
      </w:pPr>
    </w:p>
    <w:p w:rsidR="0026069F" w:rsidRDefault="0026069F" w:rsidP="0026069F">
      <w:pPr>
        <w:jc w:val="right"/>
        <w:rPr>
          <w:sz w:val="18"/>
          <w:szCs w:val="18"/>
        </w:rPr>
      </w:pPr>
    </w:p>
    <w:p w:rsidR="0026069F" w:rsidRDefault="0026069F" w:rsidP="0026069F">
      <w:pPr>
        <w:jc w:val="right"/>
        <w:rPr>
          <w:sz w:val="18"/>
          <w:szCs w:val="18"/>
        </w:rPr>
      </w:pPr>
    </w:p>
    <w:p w:rsidR="0026069F" w:rsidRDefault="0026069F" w:rsidP="0026069F">
      <w:pPr>
        <w:tabs>
          <w:tab w:val="left" w:pos="7590"/>
          <w:tab w:val="left" w:pos="8280"/>
          <w:tab w:val="right" w:pos="9569"/>
        </w:tabs>
      </w:pPr>
      <w:r>
        <w:rPr>
          <w:sz w:val="18"/>
          <w:szCs w:val="18"/>
        </w:rPr>
        <w:tab/>
        <w:t>………...</w:t>
      </w:r>
      <w:r>
        <w:rPr>
          <w:sz w:val="18"/>
          <w:szCs w:val="18"/>
        </w:rPr>
        <w:tab/>
        <w:t>.…..</w:t>
      </w:r>
      <w:r>
        <w:rPr>
          <w:sz w:val="18"/>
          <w:szCs w:val="18"/>
        </w:rPr>
        <w:tab/>
        <w:t xml:space="preserve">………………. </w:t>
      </w:r>
    </w:p>
    <w:p w:rsidR="0026069F" w:rsidRPr="00ED4BB7" w:rsidRDefault="0026069F" w:rsidP="0026069F">
      <w:pPr>
        <w:tabs>
          <w:tab w:val="left" w:pos="7590"/>
        </w:tabs>
        <w:rPr>
          <w:b/>
        </w:rPr>
      </w:pPr>
      <w:r w:rsidRPr="00ED4BB7">
        <w:rPr>
          <w:b/>
        </w:rPr>
        <w:t>Powiat Sztumski</w:t>
      </w:r>
      <w:r>
        <w:rPr>
          <w:b/>
        </w:rPr>
        <w:tab/>
        <w:t xml:space="preserve">     </w:t>
      </w:r>
      <w:r>
        <w:rPr>
          <w:sz w:val="18"/>
          <w:szCs w:val="18"/>
        </w:rPr>
        <w:t>(miejscowość i data)</w:t>
      </w:r>
    </w:p>
    <w:p w:rsidR="0026069F" w:rsidRPr="00ED4BB7" w:rsidRDefault="0026069F" w:rsidP="0026069F">
      <w:pPr>
        <w:rPr>
          <w:b/>
        </w:rPr>
      </w:pPr>
      <w:r w:rsidRPr="00ED4BB7">
        <w:rPr>
          <w:b/>
        </w:rPr>
        <w:t>z siedzibą przy ul.  Mickiewicza 31</w:t>
      </w:r>
    </w:p>
    <w:p w:rsidR="0026069F" w:rsidRPr="00ED4BB7" w:rsidRDefault="0026069F" w:rsidP="0026069F">
      <w:pPr>
        <w:rPr>
          <w:b/>
        </w:rPr>
      </w:pPr>
      <w:r w:rsidRPr="00ED4BB7">
        <w:rPr>
          <w:b/>
        </w:rPr>
        <w:t>82-400 Sztum</w:t>
      </w:r>
    </w:p>
    <w:p w:rsidR="0026069F" w:rsidRPr="00ED4BB7" w:rsidRDefault="0026069F" w:rsidP="0026069F">
      <w:pPr>
        <w:rPr>
          <w:b/>
        </w:rPr>
      </w:pPr>
      <w:r w:rsidRPr="00ED4BB7">
        <w:rPr>
          <w:b/>
        </w:rPr>
        <w:t>NIP 579-22-30-929</w:t>
      </w:r>
    </w:p>
    <w:p w:rsidR="0026069F" w:rsidRDefault="0026069F" w:rsidP="0026069F">
      <w:pPr>
        <w:spacing w:line="360" w:lineRule="auto"/>
        <w:rPr>
          <w:b/>
        </w:rPr>
      </w:pPr>
      <w:r w:rsidRPr="00ED4BB7">
        <w:rPr>
          <w:b/>
        </w:rPr>
        <w:t>REGON 192628620</w:t>
      </w:r>
    </w:p>
    <w:p w:rsidR="0026069F" w:rsidRPr="00ED4BB7" w:rsidRDefault="0026069F" w:rsidP="0026069F">
      <w:pPr>
        <w:spacing w:line="360" w:lineRule="auto"/>
        <w:rPr>
          <w:b/>
        </w:rPr>
      </w:pPr>
    </w:p>
    <w:p w:rsidR="0026069F" w:rsidRPr="000A54DF" w:rsidRDefault="00FA254D" w:rsidP="0026069F">
      <w:pPr>
        <w:pStyle w:val="Bezodstpw"/>
        <w:spacing w:line="48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FORMULA</w:t>
      </w:r>
      <w:r w:rsidR="00AE464C">
        <w:rPr>
          <w:rFonts w:ascii="Times New Roman" w:hAnsi="Times New Roman" w:cs="Times New Roman"/>
          <w:b/>
          <w:sz w:val="28"/>
          <w:szCs w:val="24"/>
        </w:rPr>
        <w:t>RZ</w:t>
      </w:r>
      <w:r>
        <w:rPr>
          <w:rFonts w:ascii="Times New Roman" w:hAnsi="Times New Roman" w:cs="Times New Roman"/>
          <w:b/>
          <w:sz w:val="28"/>
          <w:szCs w:val="24"/>
        </w:rPr>
        <w:t xml:space="preserve"> OFERTOWY</w:t>
      </w:r>
    </w:p>
    <w:p w:rsidR="0026069F" w:rsidRDefault="0026069F" w:rsidP="0026069F">
      <w:pPr>
        <w:pStyle w:val="Bezodstpw"/>
        <w:spacing w:line="480" w:lineRule="auto"/>
        <w:jc w:val="center"/>
      </w:pPr>
    </w:p>
    <w:p w:rsidR="0026069F" w:rsidRDefault="0026069F" w:rsidP="0026069F">
      <w:pPr>
        <w:pStyle w:val="Standard"/>
        <w:spacing w:line="360" w:lineRule="auto"/>
        <w:jc w:val="both"/>
        <w:rPr>
          <w:rFonts w:ascii="Verdana" w:hAnsi="Verdana" w:cs="Verdana"/>
          <w:b/>
          <w:sz w:val="18"/>
          <w:szCs w:val="18"/>
          <w:lang w:val="pl-PL"/>
        </w:rPr>
      </w:pPr>
      <w:r>
        <w:rPr>
          <w:lang w:val="pl-PL"/>
        </w:rPr>
        <w:t>Biorąc udział w postępowaniu o udzielenie zamówienia publicznego na:</w:t>
      </w:r>
    </w:p>
    <w:p w:rsidR="0026069F" w:rsidRPr="00EF0205" w:rsidRDefault="0026069F" w:rsidP="0026069F">
      <w:pPr>
        <w:spacing w:line="360" w:lineRule="auto"/>
      </w:pPr>
      <w:r>
        <w:rPr>
          <w:b/>
          <w:sz w:val="22"/>
          <w:szCs w:val="22"/>
        </w:rPr>
        <w:t>„</w:t>
      </w:r>
      <w:r w:rsidRPr="009358F0">
        <w:rPr>
          <w:b/>
          <w:sz w:val="22"/>
          <w:szCs w:val="22"/>
        </w:rPr>
        <w:t xml:space="preserve">Zadanie nr 1 – </w:t>
      </w:r>
      <w:r w:rsidR="00F61553">
        <w:rPr>
          <w:b/>
        </w:rPr>
        <w:t>Usługa koszenia</w:t>
      </w:r>
      <w:r w:rsidR="00F61553" w:rsidRPr="00260096">
        <w:rPr>
          <w:b/>
        </w:rPr>
        <w:t xml:space="preserve"> traw z poboczy </w:t>
      </w:r>
      <w:r w:rsidRPr="009358F0">
        <w:rPr>
          <w:b/>
          <w:sz w:val="22"/>
          <w:szCs w:val="22"/>
        </w:rPr>
        <w:t xml:space="preserve">dróg powiatowych </w:t>
      </w:r>
      <w:r w:rsidRPr="00EF0205">
        <w:rPr>
          <w:rFonts w:cs="Verdana"/>
          <w:b/>
        </w:rPr>
        <w:t xml:space="preserve">nr </w:t>
      </w:r>
      <w:r w:rsidRPr="00EF0205">
        <w:rPr>
          <w:b/>
        </w:rPr>
        <w:t xml:space="preserve">2912G, </w:t>
      </w:r>
      <w:r w:rsidRPr="00EF0205">
        <w:rPr>
          <w:b/>
          <w:color w:val="000000"/>
          <w:szCs w:val="22"/>
          <w:lang w:eastAsia="pl-PL"/>
        </w:rPr>
        <w:t>2913G</w:t>
      </w:r>
      <w:r w:rsidRPr="00EF0205">
        <w:rPr>
          <w:b/>
          <w:color w:val="000000"/>
          <w:lang w:eastAsia="pl-PL"/>
        </w:rPr>
        <w:t xml:space="preserve">, </w:t>
      </w:r>
      <w:r w:rsidRPr="00EF0205">
        <w:rPr>
          <w:b/>
          <w:color w:val="000000"/>
          <w:szCs w:val="22"/>
          <w:lang w:eastAsia="pl-PL"/>
        </w:rPr>
        <w:t>3101G</w:t>
      </w:r>
      <w:r w:rsidRPr="00EF0205">
        <w:rPr>
          <w:b/>
          <w:color w:val="000000"/>
          <w:lang w:eastAsia="pl-PL"/>
        </w:rPr>
        <w:t xml:space="preserve">, </w:t>
      </w:r>
      <w:r w:rsidRPr="00EF0205">
        <w:rPr>
          <w:b/>
          <w:color w:val="000000"/>
          <w:szCs w:val="22"/>
          <w:lang w:eastAsia="pl-PL"/>
        </w:rPr>
        <w:t>3102G</w:t>
      </w:r>
      <w:r w:rsidRPr="00EF0205">
        <w:rPr>
          <w:b/>
          <w:color w:val="000000"/>
          <w:lang w:eastAsia="pl-PL"/>
        </w:rPr>
        <w:t xml:space="preserve">, </w:t>
      </w:r>
      <w:r w:rsidRPr="00EF0205">
        <w:rPr>
          <w:b/>
          <w:color w:val="000000"/>
          <w:szCs w:val="22"/>
          <w:lang w:eastAsia="pl-PL"/>
        </w:rPr>
        <w:t>3104G</w:t>
      </w:r>
      <w:r w:rsidRPr="00EF0205">
        <w:rPr>
          <w:b/>
          <w:color w:val="000000"/>
          <w:lang w:eastAsia="pl-PL"/>
        </w:rPr>
        <w:t xml:space="preserve">, </w:t>
      </w:r>
      <w:r w:rsidRPr="00EF0205">
        <w:rPr>
          <w:b/>
          <w:color w:val="000000"/>
          <w:szCs w:val="22"/>
          <w:lang w:eastAsia="pl-PL"/>
        </w:rPr>
        <w:t>3110G</w:t>
      </w:r>
      <w:r w:rsidRPr="00EF0205">
        <w:rPr>
          <w:b/>
          <w:color w:val="000000"/>
          <w:lang w:eastAsia="pl-PL"/>
        </w:rPr>
        <w:t xml:space="preserve">, </w:t>
      </w:r>
      <w:r w:rsidRPr="00EF0205">
        <w:rPr>
          <w:b/>
          <w:color w:val="000000"/>
          <w:szCs w:val="22"/>
          <w:lang w:eastAsia="pl-PL"/>
        </w:rPr>
        <w:t>3128G</w:t>
      </w:r>
      <w:r w:rsidRPr="00EF0205">
        <w:rPr>
          <w:b/>
          <w:color w:val="000000"/>
          <w:lang w:eastAsia="pl-PL"/>
        </w:rPr>
        <w:t xml:space="preserve">, </w:t>
      </w:r>
      <w:r w:rsidRPr="00EF0205">
        <w:rPr>
          <w:b/>
          <w:color w:val="000000"/>
          <w:szCs w:val="22"/>
          <w:lang w:eastAsia="pl-PL"/>
        </w:rPr>
        <w:t>3129G</w:t>
      </w:r>
      <w:r w:rsidRPr="00EF0205">
        <w:rPr>
          <w:b/>
          <w:color w:val="000000"/>
          <w:lang w:eastAsia="pl-PL"/>
        </w:rPr>
        <w:t xml:space="preserve">, </w:t>
      </w:r>
      <w:r w:rsidRPr="00EF0205">
        <w:rPr>
          <w:b/>
          <w:color w:val="000000"/>
          <w:szCs w:val="22"/>
          <w:lang w:eastAsia="pl-PL"/>
        </w:rPr>
        <w:t>3130G</w:t>
      </w:r>
      <w:r w:rsidRPr="00EF0205">
        <w:rPr>
          <w:b/>
          <w:color w:val="000000"/>
          <w:lang w:eastAsia="pl-PL"/>
        </w:rPr>
        <w:t xml:space="preserve">, </w:t>
      </w:r>
      <w:r w:rsidRPr="00EF0205">
        <w:rPr>
          <w:b/>
          <w:color w:val="000000"/>
          <w:szCs w:val="22"/>
          <w:lang w:eastAsia="pl-PL"/>
        </w:rPr>
        <w:t>3131G</w:t>
      </w:r>
      <w:r w:rsidRPr="00EF0205">
        <w:rPr>
          <w:b/>
        </w:rPr>
        <w:t>.”</w:t>
      </w:r>
    </w:p>
    <w:p w:rsidR="0026069F" w:rsidRDefault="0026069F" w:rsidP="0026069F">
      <w:pPr>
        <w:pStyle w:val="Standard"/>
        <w:numPr>
          <w:ilvl w:val="0"/>
          <w:numId w:val="3"/>
        </w:numPr>
        <w:spacing w:line="360" w:lineRule="auto"/>
        <w:jc w:val="both"/>
        <w:rPr>
          <w:lang w:val="pl-PL"/>
        </w:rPr>
      </w:pPr>
      <w:r>
        <w:rPr>
          <w:lang w:val="pl-PL"/>
        </w:rPr>
        <w:t>Nazwa wykonawcy............................................................................................................</w:t>
      </w:r>
    </w:p>
    <w:p w:rsidR="0026069F" w:rsidRDefault="0026069F" w:rsidP="0026069F">
      <w:pPr>
        <w:pStyle w:val="Standard"/>
        <w:numPr>
          <w:ilvl w:val="0"/>
          <w:numId w:val="3"/>
        </w:numPr>
        <w:spacing w:line="360" w:lineRule="auto"/>
        <w:jc w:val="both"/>
        <w:rPr>
          <w:lang w:val="pl-PL"/>
        </w:rPr>
      </w:pPr>
      <w:r>
        <w:rPr>
          <w:lang w:val="pl-PL"/>
        </w:rPr>
        <w:t>Adres wykonawcy ............................................................................................................</w:t>
      </w:r>
    </w:p>
    <w:p w:rsidR="0026069F" w:rsidRDefault="0026069F" w:rsidP="0026069F">
      <w:pPr>
        <w:pStyle w:val="Standard"/>
        <w:numPr>
          <w:ilvl w:val="0"/>
          <w:numId w:val="3"/>
        </w:numPr>
        <w:spacing w:line="360" w:lineRule="auto"/>
        <w:jc w:val="both"/>
        <w:rPr>
          <w:lang w:val="pl-PL"/>
        </w:rPr>
      </w:pPr>
      <w:r>
        <w:rPr>
          <w:lang w:val="pl-PL"/>
        </w:rPr>
        <w:t>NIP ....................................................................................................................................</w:t>
      </w:r>
    </w:p>
    <w:p w:rsidR="0026069F" w:rsidRDefault="0026069F" w:rsidP="0026069F">
      <w:pPr>
        <w:pStyle w:val="Standard"/>
        <w:numPr>
          <w:ilvl w:val="0"/>
          <w:numId w:val="3"/>
        </w:numPr>
        <w:spacing w:line="360" w:lineRule="auto"/>
        <w:jc w:val="both"/>
        <w:rPr>
          <w:lang w:val="pl-PL"/>
        </w:rPr>
      </w:pPr>
      <w:r>
        <w:rPr>
          <w:lang w:val="pl-PL"/>
        </w:rPr>
        <w:t>Regon................................................................................................................................</w:t>
      </w:r>
    </w:p>
    <w:p w:rsidR="0026069F" w:rsidRDefault="0026069F" w:rsidP="0026069F">
      <w:pPr>
        <w:pStyle w:val="Standard"/>
        <w:numPr>
          <w:ilvl w:val="0"/>
          <w:numId w:val="3"/>
        </w:numPr>
        <w:spacing w:line="360" w:lineRule="auto"/>
        <w:ind w:left="357"/>
        <w:jc w:val="both"/>
        <w:rPr>
          <w:lang w:val="pl-PL"/>
        </w:rPr>
      </w:pPr>
      <w:r>
        <w:rPr>
          <w:lang w:val="pl-PL"/>
        </w:rPr>
        <w:t>Nr rachunku bankowego....................................................................................................</w:t>
      </w:r>
    </w:p>
    <w:p w:rsidR="0026069F" w:rsidRDefault="0026069F" w:rsidP="0026069F">
      <w:pPr>
        <w:pStyle w:val="Standard"/>
        <w:numPr>
          <w:ilvl w:val="0"/>
          <w:numId w:val="3"/>
        </w:numPr>
        <w:spacing w:line="360" w:lineRule="auto"/>
        <w:ind w:left="357"/>
        <w:jc w:val="both"/>
        <w:rPr>
          <w:lang w:val="pl-PL"/>
        </w:rPr>
      </w:pPr>
      <w:r>
        <w:rPr>
          <w:lang w:val="pl-PL"/>
        </w:rPr>
        <w:t>Telefon..................fax...............................e-mail...............................................................</w:t>
      </w:r>
    </w:p>
    <w:p w:rsidR="0026069F" w:rsidRDefault="0026069F" w:rsidP="0026069F">
      <w:pPr>
        <w:pStyle w:val="Standard"/>
        <w:numPr>
          <w:ilvl w:val="0"/>
          <w:numId w:val="3"/>
        </w:numPr>
        <w:spacing w:line="360" w:lineRule="auto"/>
        <w:ind w:left="357"/>
        <w:rPr>
          <w:b/>
          <w:bCs/>
          <w:lang w:val="pl-PL"/>
        </w:rPr>
      </w:pPr>
      <w:r>
        <w:rPr>
          <w:lang w:val="pl-PL"/>
        </w:rPr>
        <w:t>w odpowiedzi na zapytanie ofertowe z dnia …................................................................</w:t>
      </w:r>
    </w:p>
    <w:p w:rsidR="0026069F" w:rsidRDefault="0026069F" w:rsidP="0026069F">
      <w:pPr>
        <w:pStyle w:val="Standard"/>
        <w:spacing w:line="360" w:lineRule="auto"/>
        <w:ind w:left="357"/>
        <w:jc w:val="both"/>
        <w:rPr>
          <w:b/>
          <w:bCs/>
          <w:lang w:val="pl-PL"/>
        </w:rPr>
      </w:pPr>
      <w:r>
        <w:rPr>
          <w:b/>
          <w:bCs/>
          <w:lang w:val="pl-PL"/>
        </w:rPr>
        <w:t>oferuję/</w:t>
      </w:r>
      <w:proofErr w:type="spellStart"/>
      <w:r>
        <w:rPr>
          <w:b/>
          <w:bCs/>
          <w:lang w:val="pl-PL"/>
        </w:rPr>
        <w:t>emy</w:t>
      </w:r>
      <w:proofErr w:type="spellEnd"/>
      <w:r>
        <w:rPr>
          <w:b/>
          <w:bCs/>
          <w:lang w:val="pl-PL"/>
        </w:rPr>
        <w:t xml:space="preserve"> realizację w/w przedmiotu zamówienia za:</w:t>
      </w:r>
    </w:p>
    <w:p w:rsidR="0026069F" w:rsidRDefault="0026069F" w:rsidP="0026069F">
      <w:pPr>
        <w:pStyle w:val="Standard"/>
        <w:ind w:left="360"/>
        <w:jc w:val="both"/>
        <w:rPr>
          <w:b/>
          <w:bCs/>
          <w:lang w:val="pl-PL"/>
        </w:rPr>
      </w:pPr>
    </w:p>
    <w:p w:rsidR="0026069F" w:rsidRPr="009358F0" w:rsidRDefault="0026069F" w:rsidP="0026069F">
      <w:pPr>
        <w:pStyle w:val="Standard"/>
        <w:ind w:left="360"/>
        <w:jc w:val="both"/>
        <w:rPr>
          <w:rFonts w:cs="Verdana"/>
          <w:sz w:val="20"/>
          <w:szCs w:val="20"/>
          <w:lang w:val="pl-PL"/>
        </w:rPr>
      </w:pPr>
    </w:p>
    <w:tbl>
      <w:tblPr>
        <w:tblW w:w="10725" w:type="dxa"/>
        <w:tblInd w:w="-61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4"/>
        <w:gridCol w:w="6031"/>
        <w:gridCol w:w="1275"/>
        <w:gridCol w:w="1275"/>
        <w:gridCol w:w="1680"/>
      </w:tblGrid>
      <w:tr w:rsidR="0026069F" w:rsidTr="00FD6BBD">
        <w:trPr>
          <w:trHeight w:val="660"/>
        </w:trPr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6069F" w:rsidRPr="00260096" w:rsidRDefault="0026069F" w:rsidP="00FD6BBD">
            <w:pPr>
              <w:snapToGrid w:val="0"/>
              <w:jc w:val="center"/>
              <w:rPr>
                <w:rFonts w:cs="Verdana"/>
              </w:rPr>
            </w:pPr>
          </w:p>
          <w:p w:rsidR="0026069F" w:rsidRPr="00260096" w:rsidRDefault="0026069F" w:rsidP="00FD6BBD">
            <w:pPr>
              <w:jc w:val="center"/>
              <w:rPr>
                <w:rFonts w:cs="Verdana"/>
              </w:rPr>
            </w:pPr>
            <w:r w:rsidRPr="00260096">
              <w:rPr>
                <w:rFonts w:cs="Verdana"/>
                <w:sz w:val="22"/>
                <w:szCs w:val="22"/>
              </w:rPr>
              <w:t>Lp.</w:t>
            </w:r>
          </w:p>
        </w:tc>
        <w:tc>
          <w:tcPr>
            <w:tcW w:w="6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6069F" w:rsidRPr="00260096" w:rsidRDefault="0026069F" w:rsidP="00FD6BBD">
            <w:pPr>
              <w:snapToGrid w:val="0"/>
              <w:jc w:val="center"/>
              <w:rPr>
                <w:rFonts w:cs="Verdana"/>
              </w:rPr>
            </w:pPr>
          </w:p>
          <w:p w:rsidR="0026069F" w:rsidRPr="00260096" w:rsidRDefault="0026069F" w:rsidP="00FD6BBD">
            <w:pPr>
              <w:jc w:val="center"/>
              <w:rPr>
                <w:rFonts w:cs="Verdana"/>
              </w:rPr>
            </w:pPr>
            <w:r w:rsidRPr="00260096">
              <w:rPr>
                <w:rFonts w:cs="Verdana"/>
                <w:sz w:val="22"/>
                <w:szCs w:val="22"/>
              </w:rPr>
              <w:t>Opis robót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6069F" w:rsidRPr="00260096" w:rsidRDefault="0026069F" w:rsidP="00FD6BBD">
            <w:pPr>
              <w:jc w:val="center"/>
              <w:rPr>
                <w:rFonts w:cs="Verdana"/>
              </w:rPr>
            </w:pPr>
            <w:r w:rsidRPr="00260096">
              <w:rPr>
                <w:rFonts w:cs="Verdana"/>
                <w:sz w:val="22"/>
                <w:szCs w:val="22"/>
              </w:rPr>
              <w:t>Szacunkowa ilość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6069F" w:rsidRPr="00260096" w:rsidRDefault="0026069F" w:rsidP="00FD6BBD">
            <w:pPr>
              <w:jc w:val="center"/>
              <w:rPr>
                <w:rFonts w:cs="Verdana"/>
              </w:rPr>
            </w:pPr>
            <w:r w:rsidRPr="00260096">
              <w:rPr>
                <w:rFonts w:cs="Verdana"/>
                <w:sz w:val="22"/>
                <w:szCs w:val="22"/>
              </w:rPr>
              <w:t xml:space="preserve">Cena jednostkowa </w:t>
            </w:r>
          </w:p>
          <w:p w:rsidR="0026069F" w:rsidRPr="00260096" w:rsidRDefault="0026069F" w:rsidP="00FD6BBD">
            <w:pPr>
              <w:jc w:val="center"/>
              <w:rPr>
                <w:rFonts w:cs="Verdana"/>
              </w:rPr>
            </w:pPr>
            <w:r w:rsidRPr="00260096">
              <w:rPr>
                <w:rFonts w:cs="Verdana"/>
                <w:sz w:val="22"/>
                <w:szCs w:val="22"/>
              </w:rPr>
              <w:t>(netto)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6069F" w:rsidRPr="00260096" w:rsidRDefault="0026069F" w:rsidP="00FD6BBD">
            <w:pPr>
              <w:jc w:val="center"/>
              <w:rPr>
                <w:rFonts w:cs="Verdana"/>
              </w:rPr>
            </w:pPr>
            <w:r w:rsidRPr="00260096">
              <w:rPr>
                <w:rFonts w:cs="Verdana"/>
                <w:sz w:val="22"/>
                <w:szCs w:val="22"/>
              </w:rPr>
              <w:t>Wartość</w:t>
            </w:r>
          </w:p>
          <w:p w:rsidR="0026069F" w:rsidRPr="00260096" w:rsidRDefault="0026069F" w:rsidP="00FD6BBD">
            <w:pPr>
              <w:jc w:val="center"/>
            </w:pPr>
            <w:r w:rsidRPr="00260096">
              <w:rPr>
                <w:rFonts w:cs="Verdana"/>
                <w:sz w:val="22"/>
                <w:szCs w:val="22"/>
              </w:rPr>
              <w:t>(netto)</w:t>
            </w:r>
          </w:p>
        </w:tc>
      </w:tr>
      <w:tr w:rsidR="0026069F" w:rsidTr="00FD6BBD">
        <w:trPr>
          <w:trHeight w:val="642"/>
        </w:trPr>
        <w:tc>
          <w:tcPr>
            <w:tcW w:w="4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6069F" w:rsidRPr="00260096" w:rsidRDefault="0026069F" w:rsidP="00FD6BBD">
            <w:pPr>
              <w:snapToGrid w:val="0"/>
              <w:jc w:val="center"/>
              <w:rPr>
                <w:rFonts w:cs="Verdana"/>
              </w:rPr>
            </w:pPr>
          </w:p>
          <w:p w:rsidR="0026069F" w:rsidRPr="00260096" w:rsidRDefault="0026069F" w:rsidP="00FD6BBD">
            <w:pPr>
              <w:jc w:val="center"/>
              <w:rPr>
                <w:rFonts w:cs="Verdana"/>
              </w:rPr>
            </w:pPr>
            <w:r w:rsidRPr="00260096">
              <w:rPr>
                <w:rFonts w:cs="Verdana"/>
                <w:sz w:val="22"/>
                <w:szCs w:val="22"/>
              </w:rPr>
              <w:t>1</w:t>
            </w:r>
          </w:p>
          <w:p w:rsidR="0026069F" w:rsidRPr="00260096" w:rsidRDefault="0026069F" w:rsidP="00FD6BBD">
            <w:pPr>
              <w:jc w:val="center"/>
              <w:rPr>
                <w:rFonts w:cs="Verdana"/>
              </w:rPr>
            </w:pPr>
          </w:p>
        </w:tc>
        <w:tc>
          <w:tcPr>
            <w:tcW w:w="60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6069F" w:rsidRPr="00EF0205" w:rsidRDefault="0026069F" w:rsidP="00FD6BBD">
            <w:pPr>
              <w:spacing w:line="360" w:lineRule="auto"/>
            </w:pPr>
            <w:r w:rsidRPr="00260096">
              <w:rPr>
                <w:rFonts w:cs="Verdana"/>
                <w:sz w:val="22"/>
                <w:szCs w:val="22"/>
              </w:rPr>
              <w:t xml:space="preserve">Koszenie traw z poboczy dróg powiatowych </w:t>
            </w:r>
            <w:r w:rsidRPr="00EF0205">
              <w:rPr>
                <w:rFonts w:cs="Verdana"/>
              </w:rPr>
              <w:t xml:space="preserve">nr </w:t>
            </w:r>
            <w:r w:rsidRPr="00EF0205">
              <w:t xml:space="preserve">2912G, </w:t>
            </w:r>
            <w:r w:rsidRPr="00EF0205">
              <w:rPr>
                <w:color w:val="000000"/>
                <w:szCs w:val="22"/>
                <w:lang w:eastAsia="pl-PL"/>
              </w:rPr>
              <w:t>2913G</w:t>
            </w:r>
            <w:r w:rsidRPr="00EF0205">
              <w:rPr>
                <w:color w:val="000000"/>
                <w:lang w:eastAsia="pl-PL"/>
              </w:rPr>
              <w:t xml:space="preserve">, </w:t>
            </w:r>
            <w:r w:rsidRPr="00EF0205">
              <w:rPr>
                <w:color w:val="000000"/>
                <w:szCs w:val="22"/>
                <w:lang w:eastAsia="pl-PL"/>
              </w:rPr>
              <w:t>3101G</w:t>
            </w:r>
            <w:r w:rsidRPr="00EF0205">
              <w:rPr>
                <w:color w:val="000000"/>
                <w:lang w:eastAsia="pl-PL"/>
              </w:rPr>
              <w:t xml:space="preserve">, </w:t>
            </w:r>
            <w:r w:rsidRPr="00EF0205">
              <w:rPr>
                <w:color w:val="000000"/>
                <w:szCs w:val="22"/>
                <w:lang w:eastAsia="pl-PL"/>
              </w:rPr>
              <w:t>3102G</w:t>
            </w:r>
            <w:r w:rsidRPr="00EF0205">
              <w:rPr>
                <w:color w:val="000000"/>
                <w:lang w:eastAsia="pl-PL"/>
              </w:rPr>
              <w:t xml:space="preserve">, </w:t>
            </w:r>
            <w:r w:rsidRPr="00EF0205">
              <w:rPr>
                <w:color w:val="000000"/>
                <w:szCs w:val="22"/>
                <w:lang w:eastAsia="pl-PL"/>
              </w:rPr>
              <w:t>3104G</w:t>
            </w:r>
            <w:r w:rsidRPr="00EF0205">
              <w:rPr>
                <w:color w:val="000000"/>
                <w:lang w:eastAsia="pl-PL"/>
              </w:rPr>
              <w:t xml:space="preserve">, </w:t>
            </w:r>
            <w:r w:rsidRPr="00EF0205">
              <w:rPr>
                <w:color w:val="000000"/>
                <w:szCs w:val="22"/>
                <w:lang w:eastAsia="pl-PL"/>
              </w:rPr>
              <w:t>3110G</w:t>
            </w:r>
            <w:r w:rsidRPr="00EF0205">
              <w:rPr>
                <w:color w:val="000000"/>
                <w:lang w:eastAsia="pl-PL"/>
              </w:rPr>
              <w:t xml:space="preserve">, </w:t>
            </w:r>
            <w:r w:rsidRPr="00EF0205">
              <w:rPr>
                <w:color w:val="000000"/>
                <w:szCs w:val="22"/>
                <w:lang w:eastAsia="pl-PL"/>
              </w:rPr>
              <w:t>3128G</w:t>
            </w:r>
            <w:r w:rsidRPr="00EF0205">
              <w:rPr>
                <w:color w:val="000000"/>
                <w:lang w:eastAsia="pl-PL"/>
              </w:rPr>
              <w:t xml:space="preserve">, </w:t>
            </w:r>
            <w:r w:rsidRPr="00EF0205">
              <w:rPr>
                <w:color w:val="000000"/>
                <w:szCs w:val="22"/>
                <w:lang w:eastAsia="pl-PL"/>
              </w:rPr>
              <w:t>3129G</w:t>
            </w:r>
            <w:r w:rsidRPr="00EF0205">
              <w:rPr>
                <w:color w:val="000000"/>
                <w:lang w:eastAsia="pl-PL"/>
              </w:rPr>
              <w:t xml:space="preserve">, </w:t>
            </w:r>
            <w:r w:rsidRPr="00EF0205">
              <w:rPr>
                <w:color w:val="000000"/>
                <w:szCs w:val="22"/>
                <w:lang w:eastAsia="pl-PL"/>
              </w:rPr>
              <w:t>3130G</w:t>
            </w:r>
            <w:r w:rsidRPr="00EF0205">
              <w:rPr>
                <w:color w:val="000000"/>
                <w:lang w:eastAsia="pl-PL"/>
              </w:rPr>
              <w:t xml:space="preserve">, </w:t>
            </w:r>
            <w:r w:rsidRPr="00EF0205">
              <w:rPr>
                <w:color w:val="000000"/>
                <w:szCs w:val="22"/>
                <w:lang w:eastAsia="pl-PL"/>
              </w:rPr>
              <w:t>3131G</w:t>
            </w:r>
            <w:r>
              <w:t xml:space="preserve"> - </w:t>
            </w:r>
            <w:r w:rsidRPr="00260096">
              <w:rPr>
                <w:rFonts w:cs="Verdana"/>
                <w:sz w:val="22"/>
                <w:szCs w:val="22"/>
              </w:rPr>
              <w:t>I etap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6069F" w:rsidRPr="00EF0205" w:rsidRDefault="0026069F" w:rsidP="00FD6BBD">
            <w:pPr>
              <w:tabs>
                <w:tab w:val="left" w:pos="566"/>
                <w:tab w:val="left" w:pos="680"/>
              </w:tabs>
              <w:jc w:val="center"/>
              <w:rPr>
                <w:rFonts w:cs="Verdana"/>
                <w:b/>
              </w:rPr>
            </w:pPr>
            <w:r w:rsidRPr="00EF0205">
              <w:rPr>
                <w:rFonts w:ascii="Czcionka tekstu podstawowego" w:hAnsi="Czcionka tekstu podstawowego"/>
                <w:b/>
                <w:bCs/>
                <w:sz w:val="22"/>
                <w:szCs w:val="22"/>
                <w:lang w:eastAsia="pl-PL"/>
              </w:rPr>
              <w:t xml:space="preserve">121057 </w:t>
            </w:r>
            <w:r w:rsidRPr="00EF0205">
              <w:rPr>
                <w:rFonts w:cs="Verdana"/>
                <w:b/>
                <w:sz w:val="22"/>
                <w:szCs w:val="22"/>
              </w:rPr>
              <w:t>m</w:t>
            </w:r>
            <w:r w:rsidRPr="00EF0205">
              <w:rPr>
                <w:b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6069F" w:rsidRPr="00260096" w:rsidRDefault="0026069F" w:rsidP="00FD6BBD">
            <w:pPr>
              <w:jc w:val="right"/>
              <w:rPr>
                <w:rFonts w:cs="Verdana"/>
              </w:rPr>
            </w:pPr>
            <w:r w:rsidRPr="00260096">
              <w:rPr>
                <w:rFonts w:cs="Verdana"/>
                <w:sz w:val="22"/>
                <w:szCs w:val="22"/>
              </w:rPr>
              <w:t>zł/m</w:t>
            </w:r>
            <w:r w:rsidRPr="00260096">
              <w:rPr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6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6069F" w:rsidRPr="00260096" w:rsidRDefault="0026069F" w:rsidP="00FD6BBD">
            <w:pPr>
              <w:jc w:val="right"/>
            </w:pPr>
            <w:r w:rsidRPr="00260096">
              <w:rPr>
                <w:rFonts w:cs="Verdana"/>
                <w:sz w:val="22"/>
                <w:szCs w:val="22"/>
              </w:rPr>
              <w:t>zł</w:t>
            </w:r>
          </w:p>
        </w:tc>
      </w:tr>
      <w:tr w:rsidR="0026069F" w:rsidTr="00FD6BBD">
        <w:trPr>
          <w:trHeight w:val="799"/>
        </w:trPr>
        <w:tc>
          <w:tcPr>
            <w:tcW w:w="4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6069F" w:rsidRPr="00260096" w:rsidRDefault="0026069F" w:rsidP="00FD6BBD">
            <w:pPr>
              <w:jc w:val="center"/>
              <w:rPr>
                <w:rFonts w:cs="Verdana"/>
              </w:rPr>
            </w:pPr>
            <w:r w:rsidRPr="00260096">
              <w:rPr>
                <w:rFonts w:cs="Verdana"/>
                <w:sz w:val="22"/>
                <w:szCs w:val="22"/>
              </w:rPr>
              <w:t>2</w:t>
            </w:r>
          </w:p>
        </w:tc>
        <w:tc>
          <w:tcPr>
            <w:tcW w:w="60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6069F" w:rsidRPr="00EF0205" w:rsidRDefault="0026069F" w:rsidP="00FD6BBD">
            <w:pPr>
              <w:spacing w:line="360" w:lineRule="auto"/>
            </w:pPr>
            <w:r w:rsidRPr="00260096">
              <w:rPr>
                <w:rFonts w:cs="Verdana"/>
                <w:sz w:val="22"/>
                <w:szCs w:val="22"/>
              </w:rPr>
              <w:t>Koszenie traw z poboczy dróg powiatowych</w:t>
            </w:r>
            <w:r>
              <w:rPr>
                <w:rFonts w:cs="Verdana"/>
                <w:sz w:val="22"/>
                <w:szCs w:val="22"/>
              </w:rPr>
              <w:t xml:space="preserve"> </w:t>
            </w:r>
            <w:r w:rsidRPr="00EF0205">
              <w:rPr>
                <w:rFonts w:cs="Verdana"/>
              </w:rPr>
              <w:t xml:space="preserve">nr </w:t>
            </w:r>
            <w:r w:rsidRPr="00EF0205">
              <w:t xml:space="preserve">2912G, </w:t>
            </w:r>
            <w:r w:rsidRPr="00EF0205">
              <w:rPr>
                <w:color w:val="000000"/>
                <w:szCs w:val="22"/>
                <w:lang w:eastAsia="pl-PL"/>
              </w:rPr>
              <w:t>2913G</w:t>
            </w:r>
            <w:r w:rsidRPr="00EF0205">
              <w:rPr>
                <w:color w:val="000000"/>
                <w:lang w:eastAsia="pl-PL"/>
              </w:rPr>
              <w:t xml:space="preserve">, </w:t>
            </w:r>
            <w:r w:rsidRPr="00EF0205">
              <w:rPr>
                <w:color w:val="000000"/>
                <w:szCs w:val="22"/>
                <w:lang w:eastAsia="pl-PL"/>
              </w:rPr>
              <w:t>3101G</w:t>
            </w:r>
            <w:r w:rsidRPr="00EF0205">
              <w:rPr>
                <w:color w:val="000000"/>
                <w:lang w:eastAsia="pl-PL"/>
              </w:rPr>
              <w:t xml:space="preserve">, </w:t>
            </w:r>
            <w:r w:rsidRPr="00EF0205">
              <w:rPr>
                <w:color w:val="000000"/>
                <w:szCs w:val="22"/>
                <w:lang w:eastAsia="pl-PL"/>
              </w:rPr>
              <w:t>3102G</w:t>
            </w:r>
            <w:r w:rsidRPr="00EF0205">
              <w:rPr>
                <w:color w:val="000000"/>
                <w:lang w:eastAsia="pl-PL"/>
              </w:rPr>
              <w:t xml:space="preserve">, </w:t>
            </w:r>
            <w:r w:rsidRPr="00EF0205">
              <w:rPr>
                <w:color w:val="000000"/>
                <w:szCs w:val="22"/>
                <w:lang w:eastAsia="pl-PL"/>
              </w:rPr>
              <w:t>3104G</w:t>
            </w:r>
            <w:r w:rsidRPr="00EF0205">
              <w:rPr>
                <w:color w:val="000000"/>
                <w:lang w:eastAsia="pl-PL"/>
              </w:rPr>
              <w:t xml:space="preserve">, </w:t>
            </w:r>
            <w:r w:rsidRPr="00EF0205">
              <w:rPr>
                <w:color w:val="000000"/>
                <w:szCs w:val="22"/>
                <w:lang w:eastAsia="pl-PL"/>
              </w:rPr>
              <w:t>3110G</w:t>
            </w:r>
            <w:r w:rsidRPr="00EF0205">
              <w:rPr>
                <w:color w:val="000000"/>
                <w:lang w:eastAsia="pl-PL"/>
              </w:rPr>
              <w:t xml:space="preserve">, </w:t>
            </w:r>
            <w:r w:rsidRPr="00EF0205">
              <w:rPr>
                <w:color w:val="000000"/>
                <w:szCs w:val="22"/>
                <w:lang w:eastAsia="pl-PL"/>
              </w:rPr>
              <w:t>3128G</w:t>
            </w:r>
            <w:r w:rsidRPr="00EF0205">
              <w:rPr>
                <w:color w:val="000000"/>
                <w:lang w:eastAsia="pl-PL"/>
              </w:rPr>
              <w:t xml:space="preserve">, </w:t>
            </w:r>
            <w:r w:rsidRPr="00EF0205">
              <w:rPr>
                <w:color w:val="000000"/>
                <w:szCs w:val="22"/>
                <w:lang w:eastAsia="pl-PL"/>
              </w:rPr>
              <w:t>3129G</w:t>
            </w:r>
            <w:r w:rsidRPr="00EF0205">
              <w:rPr>
                <w:color w:val="000000"/>
                <w:lang w:eastAsia="pl-PL"/>
              </w:rPr>
              <w:t xml:space="preserve">, </w:t>
            </w:r>
            <w:r w:rsidRPr="00EF0205">
              <w:rPr>
                <w:color w:val="000000"/>
                <w:szCs w:val="22"/>
                <w:lang w:eastAsia="pl-PL"/>
              </w:rPr>
              <w:t>3130G</w:t>
            </w:r>
            <w:r w:rsidRPr="00EF0205">
              <w:rPr>
                <w:color w:val="000000"/>
                <w:lang w:eastAsia="pl-PL"/>
              </w:rPr>
              <w:t xml:space="preserve">, </w:t>
            </w:r>
            <w:r w:rsidRPr="00EF0205">
              <w:rPr>
                <w:color w:val="000000"/>
                <w:szCs w:val="22"/>
                <w:lang w:eastAsia="pl-PL"/>
              </w:rPr>
              <w:t>3131G</w:t>
            </w:r>
            <w:r>
              <w:t xml:space="preserve"> </w:t>
            </w:r>
            <w:r w:rsidRPr="00260096">
              <w:rPr>
                <w:rFonts w:cs="Verdana"/>
                <w:sz w:val="22"/>
                <w:szCs w:val="22"/>
              </w:rPr>
              <w:t>– II etap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6069F" w:rsidRPr="00EF0205" w:rsidRDefault="0026069F" w:rsidP="00FD6BBD">
            <w:pPr>
              <w:tabs>
                <w:tab w:val="left" w:pos="566"/>
                <w:tab w:val="left" w:pos="680"/>
              </w:tabs>
              <w:jc w:val="center"/>
              <w:rPr>
                <w:rFonts w:cs="Verdana"/>
                <w:b/>
              </w:rPr>
            </w:pPr>
            <w:r w:rsidRPr="00EF0205">
              <w:rPr>
                <w:rFonts w:ascii="Czcionka tekstu podstawowego" w:hAnsi="Czcionka tekstu podstawowego"/>
                <w:b/>
                <w:bCs/>
                <w:sz w:val="22"/>
                <w:szCs w:val="22"/>
                <w:lang w:eastAsia="pl-PL"/>
              </w:rPr>
              <w:t xml:space="preserve">121057 </w:t>
            </w:r>
            <w:r w:rsidRPr="00EF0205">
              <w:rPr>
                <w:rFonts w:cs="Verdana"/>
                <w:b/>
                <w:sz w:val="22"/>
                <w:szCs w:val="22"/>
              </w:rPr>
              <w:t>m</w:t>
            </w:r>
            <w:r w:rsidRPr="00EF0205">
              <w:rPr>
                <w:b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6069F" w:rsidRPr="00260096" w:rsidRDefault="0026069F" w:rsidP="00FD6BBD">
            <w:pPr>
              <w:jc w:val="right"/>
              <w:rPr>
                <w:rFonts w:cs="Verdana"/>
              </w:rPr>
            </w:pPr>
            <w:r w:rsidRPr="00260096">
              <w:rPr>
                <w:rFonts w:cs="Verdana"/>
                <w:sz w:val="22"/>
                <w:szCs w:val="22"/>
              </w:rPr>
              <w:t>zł/m</w:t>
            </w:r>
            <w:r w:rsidRPr="00260096">
              <w:rPr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6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6069F" w:rsidRPr="00260096" w:rsidRDefault="0026069F" w:rsidP="00FD6BBD">
            <w:pPr>
              <w:jc w:val="right"/>
            </w:pPr>
            <w:r w:rsidRPr="00260096">
              <w:rPr>
                <w:rFonts w:cs="Verdana"/>
                <w:sz w:val="22"/>
                <w:szCs w:val="22"/>
              </w:rPr>
              <w:t>zł</w:t>
            </w:r>
          </w:p>
        </w:tc>
      </w:tr>
      <w:tr w:rsidR="0026069F" w:rsidTr="00FD6BBD">
        <w:trPr>
          <w:trHeight w:val="339"/>
        </w:trPr>
        <w:tc>
          <w:tcPr>
            <w:tcW w:w="6495" w:type="dxa"/>
            <w:gridSpan w:val="2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6069F" w:rsidRPr="00260096" w:rsidRDefault="0026069F" w:rsidP="00FD6BBD">
            <w:pPr>
              <w:snapToGrid w:val="0"/>
              <w:jc w:val="center"/>
              <w:rPr>
                <w:rFonts w:cs="Verdana"/>
              </w:rPr>
            </w:pPr>
          </w:p>
        </w:tc>
        <w:tc>
          <w:tcPr>
            <w:tcW w:w="255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6069F" w:rsidRPr="00260096" w:rsidRDefault="0026069F" w:rsidP="00FD6BBD">
            <w:pPr>
              <w:jc w:val="center"/>
              <w:rPr>
                <w:rFonts w:cs="Verdana"/>
              </w:rPr>
            </w:pPr>
            <w:r w:rsidRPr="00260096">
              <w:rPr>
                <w:rFonts w:cs="Verdana"/>
                <w:sz w:val="22"/>
                <w:szCs w:val="22"/>
              </w:rPr>
              <w:t>Razem wartość netto</w:t>
            </w:r>
          </w:p>
        </w:tc>
        <w:tc>
          <w:tcPr>
            <w:tcW w:w="16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6069F" w:rsidRPr="00260096" w:rsidRDefault="0026069F" w:rsidP="00FD6BBD">
            <w:pPr>
              <w:jc w:val="right"/>
            </w:pPr>
            <w:r w:rsidRPr="00260096">
              <w:rPr>
                <w:rFonts w:cs="Verdana"/>
                <w:sz w:val="22"/>
                <w:szCs w:val="22"/>
              </w:rPr>
              <w:t>zł</w:t>
            </w:r>
          </w:p>
        </w:tc>
      </w:tr>
      <w:tr w:rsidR="0026069F" w:rsidTr="00FD6BBD">
        <w:trPr>
          <w:trHeight w:val="375"/>
        </w:trPr>
        <w:tc>
          <w:tcPr>
            <w:tcW w:w="6495" w:type="dxa"/>
            <w:gridSpan w:val="2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26069F" w:rsidRPr="00260096" w:rsidRDefault="0026069F" w:rsidP="00FD6BBD">
            <w:pPr>
              <w:snapToGrid w:val="0"/>
            </w:pPr>
          </w:p>
        </w:tc>
        <w:tc>
          <w:tcPr>
            <w:tcW w:w="2550" w:type="dxa"/>
            <w:gridSpan w:val="2"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26069F" w:rsidRPr="00260096" w:rsidRDefault="0026069F" w:rsidP="00FD6BBD">
            <w:pPr>
              <w:jc w:val="center"/>
              <w:rPr>
                <w:rFonts w:cs="Verdana"/>
              </w:rPr>
            </w:pPr>
            <w:r w:rsidRPr="00260096">
              <w:rPr>
                <w:rFonts w:cs="Verdana"/>
                <w:sz w:val="22"/>
                <w:szCs w:val="22"/>
              </w:rPr>
              <w:t>Podatek VAT</w:t>
            </w:r>
          </w:p>
        </w:tc>
        <w:tc>
          <w:tcPr>
            <w:tcW w:w="1680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26069F" w:rsidRPr="00260096" w:rsidRDefault="0026069F" w:rsidP="00FD6BBD">
            <w:pPr>
              <w:jc w:val="right"/>
            </w:pPr>
            <w:r w:rsidRPr="00260096">
              <w:rPr>
                <w:rFonts w:cs="Verdana"/>
                <w:sz w:val="22"/>
                <w:szCs w:val="22"/>
              </w:rPr>
              <w:t>zł</w:t>
            </w:r>
          </w:p>
        </w:tc>
      </w:tr>
      <w:tr w:rsidR="0026069F" w:rsidTr="00FD6BBD">
        <w:trPr>
          <w:trHeight w:val="375"/>
        </w:trPr>
        <w:tc>
          <w:tcPr>
            <w:tcW w:w="649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26069F" w:rsidRPr="00260096" w:rsidRDefault="0026069F" w:rsidP="00FD6BBD">
            <w:pPr>
              <w:snapToGrid w:val="0"/>
            </w:pP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069F" w:rsidRPr="00260096" w:rsidRDefault="0026069F" w:rsidP="00FD6BBD">
            <w:pPr>
              <w:jc w:val="center"/>
              <w:rPr>
                <w:rFonts w:cs="Verdana"/>
              </w:rPr>
            </w:pPr>
            <w:r>
              <w:rPr>
                <w:rFonts w:cs="Verdana"/>
                <w:sz w:val="22"/>
                <w:szCs w:val="22"/>
              </w:rPr>
              <w:t>Wartość brutto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069F" w:rsidRPr="00260096" w:rsidRDefault="0026069F" w:rsidP="00FD6BBD">
            <w:pPr>
              <w:jc w:val="right"/>
              <w:rPr>
                <w:rFonts w:cs="Verdana"/>
              </w:rPr>
            </w:pPr>
            <w:r>
              <w:rPr>
                <w:rFonts w:cs="Verdana"/>
                <w:sz w:val="22"/>
                <w:szCs w:val="22"/>
              </w:rPr>
              <w:t>zł</w:t>
            </w:r>
          </w:p>
        </w:tc>
      </w:tr>
    </w:tbl>
    <w:p w:rsidR="0026069F" w:rsidRDefault="0026069F" w:rsidP="0026069F">
      <w:pPr>
        <w:pStyle w:val="Standard"/>
        <w:ind w:left="360"/>
        <w:jc w:val="both"/>
        <w:rPr>
          <w:lang w:val="pl-PL"/>
        </w:rPr>
      </w:pPr>
    </w:p>
    <w:p w:rsidR="0026069F" w:rsidRDefault="0026069F" w:rsidP="0026069F">
      <w:pPr>
        <w:pStyle w:val="Standard"/>
        <w:numPr>
          <w:ilvl w:val="0"/>
          <w:numId w:val="3"/>
        </w:numPr>
        <w:jc w:val="both"/>
        <w:rPr>
          <w:lang w:val="pl-PL"/>
        </w:rPr>
        <w:sectPr w:rsidR="0026069F" w:rsidSect="00BC4E01">
          <w:type w:val="continuous"/>
          <w:pgSz w:w="11906" w:h="16838"/>
          <w:pgMar w:top="709" w:right="919" w:bottom="709" w:left="1418" w:header="709" w:footer="709" w:gutter="0"/>
          <w:cols w:space="708"/>
          <w:docGrid w:linePitch="600" w:charSpace="32768"/>
        </w:sectPr>
      </w:pPr>
    </w:p>
    <w:p w:rsidR="0026069F" w:rsidRDefault="0026069F" w:rsidP="0026069F">
      <w:pPr>
        <w:pStyle w:val="Standard"/>
        <w:numPr>
          <w:ilvl w:val="0"/>
          <w:numId w:val="3"/>
        </w:numPr>
        <w:jc w:val="both"/>
        <w:rPr>
          <w:lang w:val="pl-PL"/>
        </w:rPr>
      </w:pPr>
      <w:r>
        <w:rPr>
          <w:lang w:val="pl-PL"/>
        </w:rPr>
        <w:lastRenderedPageBreak/>
        <w:t>Deklaruję/</w:t>
      </w:r>
      <w:proofErr w:type="spellStart"/>
      <w:r>
        <w:rPr>
          <w:lang w:val="pl-PL"/>
        </w:rPr>
        <w:t>emy</w:t>
      </w:r>
      <w:proofErr w:type="spellEnd"/>
      <w:r>
        <w:rPr>
          <w:lang w:val="pl-PL"/>
        </w:rPr>
        <w:t xml:space="preserve"> ponadto:</w:t>
      </w:r>
    </w:p>
    <w:p w:rsidR="0026069F" w:rsidRPr="009358F0" w:rsidRDefault="0026069F" w:rsidP="0026069F">
      <w:pPr>
        <w:pStyle w:val="Standard"/>
        <w:numPr>
          <w:ilvl w:val="0"/>
          <w:numId w:val="1"/>
        </w:numPr>
        <w:spacing w:line="360" w:lineRule="auto"/>
        <w:ind w:hanging="436"/>
        <w:jc w:val="both"/>
        <w:rPr>
          <w:rFonts w:cs="Verdana"/>
          <w:lang w:val="pl-PL"/>
        </w:rPr>
      </w:pPr>
      <w:r>
        <w:rPr>
          <w:lang w:val="pl-PL"/>
        </w:rPr>
        <w:t xml:space="preserve">termin wykonania zamówienia: </w:t>
      </w:r>
      <w:r>
        <w:rPr>
          <w:rFonts w:cs="Verdana"/>
          <w:lang w:val="pl-PL"/>
        </w:rPr>
        <w:t>do 30 września 2021</w:t>
      </w:r>
      <w:r w:rsidRPr="009358F0">
        <w:rPr>
          <w:rFonts w:cs="Verdana"/>
          <w:lang w:val="pl-PL"/>
        </w:rPr>
        <w:t xml:space="preserve"> r.</w:t>
      </w:r>
    </w:p>
    <w:p w:rsidR="0026069F" w:rsidRDefault="0026069F" w:rsidP="0026069F">
      <w:pPr>
        <w:spacing w:line="360" w:lineRule="auto"/>
        <w:ind w:left="720" w:hanging="11"/>
        <w:jc w:val="both"/>
        <w:rPr>
          <w:rFonts w:cs="Verdana"/>
        </w:rPr>
      </w:pPr>
      <w:r>
        <w:rPr>
          <w:rFonts w:cs="Verdana"/>
        </w:rPr>
        <w:t>Rozpoczęcie robót  w terminie do 4 dni od daty przekazania przez Zamawiającego pisemnego zlecenia Wykonawcy.</w:t>
      </w:r>
    </w:p>
    <w:p w:rsidR="0026069F" w:rsidRDefault="0026069F" w:rsidP="0026069F">
      <w:pPr>
        <w:spacing w:line="360" w:lineRule="auto"/>
        <w:ind w:left="720" w:hanging="11"/>
        <w:jc w:val="both"/>
        <w:rPr>
          <w:rFonts w:cs="Verdana"/>
        </w:rPr>
      </w:pPr>
      <w:r>
        <w:rPr>
          <w:rFonts w:cs="Verdana"/>
        </w:rPr>
        <w:t>Realizację poszczególnych etapów koszeń do 20 dni od daty wskazanej w przekazanym</w:t>
      </w:r>
    </w:p>
    <w:p w:rsidR="0026069F" w:rsidRDefault="0026069F" w:rsidP="0026069F">
      <w:pPr>
        <w:spacing w:line="360" w:lineRule="auto"/>
        <w:ind w:left="720" w:hanging="11"/>
        <w:jc w:val="both"/>
        <w:rPr>
          <w:rFonts w:cs="Verdana"/>
        </w:rPr>
      </w:pPr>
      <w:r>
        <w:rPr>
          <w:rFonts w:cs="Verdana"/>
        </w:rPr>
        <w:t>Wykonawcy zleceniu dla każdego etapu koszenia.</w:t>
      </w:r>
    </w:p>
    <w:p w:rsidR="0026069F" w:rsidRDefault="0026069F" w:rsidP="0026069F">
      <w:pPr>
        <w:spacing w:line="360" w:lineRule="auto"/>
        <w:jc w:val="both"/>
        <w:rPr>
          <w:b/>
        </w:rPr>
      </w:pPr>
      <w:r>
        <w:rPr>
          <w:rFonts w:cs="Verdana"/>
        </w:rPr>
        <w:t xml:space="preserve">9. </w:t>
      </w:r>
      <w:r>
        <w:t>warunki płatności: w terminie 21 dni od dnia otrzymania faktury</w:t>
      </w:r>
    </w:p>
    <w:p w:rsidR="0026069F" w:rsidRDefault="0026069F" w:rsidP="0026069F">
      <w:pPr>
        <w:pStyle w:val="Standard"/>
        <w:spacing w:line="360" w:lineRule="auto"/>
        <w:jc w:val="both"/>
        <w:rPr>
          <w:lang w:val="pl-PL"/>
        </w:rPr>
      </w:pPr>
      <w:r>
        <w:rPr>
          <w:b/>
          <w:lang w:val="pl-PL"/>
        </w:rPr>
        <w:t>Oświadczam, że :</w:t>
      </w:r>
    </w:p>
    <w:p w:rsidR="0026069F" w:rsidRDefault="0026069F" w:rsidP="0026069F">
      <w:pPr>
        <w:pStyle w:val="Standard"/>
        <w:numPr>
          <w:ilvl w:val="0"/>
          <w:numId w:val="4"/>
        </w:numPr>
        <w:spacing w:line="360" w:lineRule="auto"/>
        <w:jc w:val="both"/>
        <w:rPr>
          <w:lang w:val="pl-PL"/>
        </w:rPr>
      </w:pPr>
      <w:r>
        <w:rPr>
          <w:lang w:val="pl-PL"/>
        </w:rPr>
        <w:t>zapoznaliśmy się z informacjami służącymi przygotowaniu oferty,</w:t>
      </w:r>
    </w:p>
    <w:p w:rsidR="0026069F" w:rsidRDefault="0026069F" w:rsidP="0026069F">
      <w:pPr>
        <w:pStyle w:val="Textbodyindent"/>
        <w:numPr>
          <w:ilvl w:val="0"/>
          <w:numId w:val="4"/>
        </w:numPr>
        <w:rPr>
          <w:sz w:val="24"/>
          <w:lang w:val="pl-PL"/>
        </w:rPr>
      </w:pPr>
      <w:r>
        <w:rPr>
          <w:sz w:val="24"/>
          <w:lang w:val="pl-PL"/>
        </w:rPr>
        <w:t>nie wnosimy uwag do opisu przedmiotu zamówienia,</w:t>
      </w:r>
    </w:p>
    <w:p w:rsidR="0026069F" w:rsidRDefault="0026069F" w:rsidP="0026069F">
      <w:pPr>
        <w:pStyle w:val="Textbodyindent"/>
        <w:numPr>
          <w:ilvl w:val="0"/>
          <w:numId w:val="4"/>
        </w:numPr>
        <w:rPr>
          <w:lang w:val="pl-PL"/>
        </w:rPr>
      </w:pPr>
      <w:r>
        <w:rPr>
          <w:sz w:val="24"/>
          <w:lang w:val="pl-PL"/>
        </w:rPr>
        <w:t xml:space="preserve">posiadamy uprawnienia, niezbędną wiedzę i doświadczenie do realizacji zamówienia, </w:t>
      </w:r>
    </w:p>
    <w:p w:rsidR="0026069F" w:rsidRDefault="0026069F" w:rsidP="0026069F">
      <w:pPr>
        <w:pStyle w:val="Standard"/>
        <w:numPr>
          <w:ilvl w:val="0"/>
          <w:numId w:val="4"/>
        </w:numPr>
        <w:spacing w:line="360" w:lineRule="auto"/>
        <w:jc w:val="both"/>
        <w:rPr>
          <w:lang w:val="pl-PL"/>
        </w:rPr>
      </w:pPr>
      <w:r>
        <w:rPr>
          <w:lang w:val="pl-PL"/>
        </w:rPr>
        <w:t xml:space="preserve">przyjmujemy do realizacji postawione przez zamawiającego, w zapytaniu ofertowym warunki, </w:t>
      </w:r>
    </w:p>
    <w:p w:rsidR="0026069F" w:rsidRDefault="0026069F" w:rsidP="0026069F">
      <w:pPr>
        <w:pStyle w:val="Standard"/>
        <w:numPr>
          <w:ilvl w:val="0"/>
          <w:numId w:val="4"/>
        </w:numPr>
        <w:spacing w:line="360" w:lineRule="auto"/>
        <w:jc w:val="both"/>
        <w:rPr>
          <w:lang w:val="pl-PL"/>
        </w:rPr>
      </w:pPr>
      <w:r>
        <w:rPr>
          <w:lang w:val="pl-PL"/>
        </w:rPr>
        <w:t>zobowiązujemy się do zawarcia umowy w miejscu i terminie wyznaczonym przez zamawiającego, jeżeli zostanie wybrana nasza oferta.</w:t>
      </w:r>
    </w:p>
    <w:p w:rsidR="0026069F" w:rsidRDefault="0026069F" w:rsidP="0026069F">
      <w:pPr>
        <w:pStyle w:val="Standard"/>
        <w:spacing w:line="360" w:lineRule="auto"/>
        <w:jc w:val="both"/>
        <w:rPr>
          <w:lang w:val="pl-PL"/>
        </w:rPr>
      </w:pPr>
    </w:p>
    <w:p w:rsidR="0026069F" w:rsidRDefault="0026069F" w:rsidP="0026069F">
      <w:pPr>
        <w:pStyle w:val="Standard"/>
        <w:spacing w:line="360" w:lineRule="auto"/>
        <w:ind w:left="720"/>
        <w:jc w:val="both"/>
        <w:rPr>
          <w:lang w:val="pl-PL"/>
        </w:rPr>
      </w:pPr>
    </w:p>
    <w:p w:rsidR="0026069F" w:rsidRDefault="0026069F" w:rsidP="0026069F">
      <w:pPr>
        <w:pStyle w:val="Standard"/>
        <w:spacing w:line="360" w:lineRule="auto"/>
        <w:ind w:left="720"/>
        <w:jc w:val="both"/>
        <w:rPr>
          <w:lang w:val="pl-PL"/>
        </w:rPr>
      </w:pPr>
    </w:p>
    <w:p w:rsidR="0026069F" w:rsidRDefault="0026069F" w:rsidP="0026069F">
      <w:pPr>
        <w:pStyle w:val="Standard"/>
        <w:jc w:val="both"/>
        <w:rPr>
          <w:lang w:val="pl-PL"/>
        </w:rPr>
      </w:pPr>
    </w:p>
    <w:p w:rsidR="0026069F" w:rsidRDefault="0026069F" w:rsidP="0026069F">
      <w:pPr>
        <w:pStyle w:val="Standard"/>
        <w:jc w:val="both"/>
        <w:rPr>
          <w:lang w:val="pl-PL"/>
        </w:rPr>
      </w:pPr>
    </w:p>
    <w:p w:rsidR="0026069F" w:rsidRDefault="0026069F" w:rsidP="0026069F">
      <w:pPr>
        <w:pStyle w:val="Standard"/>
        <w:jc w:val="both"/>
        <w:rPr>
          <w:lang w:val="pl-PL"/>
        </w:rPr>
      </w:pPr>
    </w:p>
    <w:p w:rsidR="0026069F" w:rsidRDefault="0026069F" w:rsidP="0026069F">
      <w:pPr>
        <w:pStyle w:val="Standard"/>
        <w:jc w:val="both"/>
        <w:rPr>
          <w:lang w:val="pl-PL"/>
        </w:rPr>
      </w:pPr>
    </w:p>
    <w:p w:rsidR="0026069F" w:rsidRDefault="0026069F" w:rsidP="0026069F">
      <w:pPr>
        <w:ind w:left="5664"/>
        <w:rPr>
          <w:sz w:val="18"/>
          <w:szCs w:val="18"/>
        </w:rPr>
      </w:pPr>
      <w:r>
        <w:t xml:space="preserve">        ………..…………………</w:t>
      </w:r>
    </w:p>
    <w:p w:rsidR="0026069F" w:rsidRDefault="0026069F" w:rsidP="0026069F">
      <w:pPr>
        <w:ind w:left="5040"/>
        <w:jc w:val="center"/>
        <w:rPr>
          <w:rFonts w:cs="Tahoma"/>
        </w:rPr>
      </w:pPr>
      <w:r w:rsidRPr="00021275">
        <w:rPr>
          <w:iCs/>
          <w:sz w:val="18"/>
          <w:szCs w:val="18"/>
        </w:rPr>
        <w:t>(podpis i pieczątka Wykonawcy lub osoby/osób uprawnionych do składania oświadczeń woli w imieniu Wykonawcy)</w:t>
      </w:r>
    </w:p>
    <w:p w:rsidR="0026069F" w:rsidRPr="00ED4BB7" w:rsidRDefault="0026069F" w:rsidP="0026069F">
      <w:pPr>
        <w:rPr>
          <w:rFonts w:cs="Tahoma"/>
        </w:rPr>
      </w:pPr>
    </w:p>
    <w:p w:rsidR="0026069F" w:rsidRPr="00ED4BB7" w:rsidRDefault="0026069F" w:rsidP="0026069F">
      <w:pPr>
        <w:rPr>
          <w:rFonts w:cs="Tahoma"/>
        </w:rPr>
      </w:pPr>
    </w:p>
    <w:p w:rsidR="0026069F" w:rsidRPr="00ED4BB7" w:rsidRDefault="0026069F" w:rsidP="0026069F">
      <w:pPr>
        <w:rPr>
          <w:rFonts w:cs="Tahoma"/>
        </w:rPr>
      </w:pPr>
    </w:p>
    <w:p w:rsidR="0026069F" w:rsidRPr="00ED4BB7" w:rsidRDefault="0026069F" w:rsidP="0026069F">
      <w:pPr>
        <w:rPr>
          <w:rFonts w:cs="Tahoma"/>
        </w:rPr>
      </w:pPr>
    </w:p>
    <w:p w:rsidR="0026069F" w:rsidRPr="00ED4BB7" w:rsidRDefault="0026069F" w:rsidP="0026069F">
      <w:pPr>
        <w:rPr>
          <w:rFonts w:cs="Tahoma"/>
        </w:rPr>
      </w:pPr>
    </w:p>
    <w:p w:rsidR="0026069F" w:rsidRPr="00ED4BB7" w:rsidRDefault="0026069F" w:rsidP="0026069F">
      <w:pPr>
        <w:rPr>
          <w:rFonts w:cs="Tahoma"/>
        </w:rPr>
      </w:pPr>
    </w:p>
    <w:p w:rsidR="0026069F" w:rsidRPr="00ED4BB7" w:rsidRDefault="0026069F" w:rsidP="0026069F">
      <w:pPr>
        <w:rPr>
          <w:rFonts w:cs="Tahoma"/>
        </w:rPr>
      </w:pPr>
    </w:p>
    <w:p w:rsidR="0026069F" w:rsidRPr="00ED4BB7" w:rsidRDefault="0026069F" w:rsidP="0026069F">
      <w:pPr>
        <w:rPr>
          <w:rFonts w:cs="Tahoma"/>
        </w:rPr>
      </w:pPr>
    </w:p>
    <w:p w:rsidR="0026069F" w:rsidRPr="00ED4BB7" w:rsidRDefault="0026069F" w:rsidP="0026069F">
      <w:pPr>
        <w:rPr>
          <w:rFonts w:cs="Tahoma"/>
        </w:rPr>
      </w:pPr>
    </w:p>
    <w:p w:rsidR="0026069F" w:rsidRPr="00ED4BB7" w:rsidRDefault="0026069F" w:rsidP="0026069F">
      <w:pPr>
        <w:rPr>
          <w:rFonts w:cs="Tahoma"/>
        </w:rPr>
      </w:pPr>
    </w:p>
    <w:p w:rsidR="0026069F" w:rsidRPr="00ED4BB7" w:rsidRDefault="0026069F" w:rsidP="0026069F">
      <w:pPr>
        <w:rPr>
          <w:rFonts w:cs="Tahoma"/>
        </w:rPr>
      </w:pPr>
    </w:p>
    <w:p w:rsidR="0026069F" w:rsidRPr="00ED4BB7" w:rsidRDefault="0026069F" w:rsidP="0026069F">
      <w:pPr>
        <w:rPr>
          <w:rFonts w:cs="Tahoma"/>
        </w:rPr>
      </w:pPr>
    </w:p>
    <w:p w:rsidR="0026069F" w:rsidRPr="00ED4BB7" w:rsidRDefault="0026069F" w:rsidP="0026069F">
      <w:pPr>
        <w:rPr>
          <w:rFonts w:cs="Tahoma"/>
        </w:rPr>
      </w:pPr>
    </w:p>
    <w:p w:rsidR="0026069F" w:rsidRDefault="0026069F" w:rsidP="0026069F">
      <w:pPr>
        <w:rPr>
          <w:rFonts w:cs="Tahoma"/>
        </w:rPr>
      </w:pPr>
    </w:p>
    <w:p w:rsidR="006D541E" w:rsidRDefault="006D541E" w:rsidP="006D541E">
      <w:pPr>
        <w:rPr>
          <w:rFonts w:cs="Tahoma"/>
        </w:rPr>
      </w:pPr>
    </w:p>
    <w:p w:rsidR="006D541E" w:rsidRDefault="006D541E" w:rsidP="006D541E">
      <w:pPr>
        <w:pStyle w:val="Standard"/>
        <w:spacing w:line="360" w:lineRule="auto"/>
        <w:jc w:val="both"/>
        <w:rPr>
          <w:u w:val="single"/>
          <w:lang w:val="pl-PL"/>
        </w:rPr>
      </w:pPr>
      <w:r>
        <w:rPr>
          <w:u w:val="single"/>
          <w:lang w:val="pl-PL"/>
        </w:rPr>
        <w:t>Załącznikami do oferty są:</w:t>
      </w:r>
    </w:p>
    <w:p w:rsidR="006D541E" w:rsidRPr="00F06CF3" w:rsidRDefault="006D541E" w:rsidP="006D541E">
      <w:pPr>
        <w:pStyle w:val="Standard"/>
        <w:numPr>
          <w:ilvl w:val="0"/>
          <w:numId w:val="24"/>
        </w:numPr>
        <w:jc w:val="both"/>
        <w:rPr>
          <w:lang w:val="pl-PL"/>
        </w:rPr>
      </w:pPr>
      <w:proofErr w:type="spellStart"/>
      <w:r>
        <w:t>załącznik</w:t>
      </w:r>
      <w:proofErr w:type="spellEnd"/>
      <w:r>
        <w:t xml:space="preserve"> nr 3 – </w:t>
      </w:r>
      <w:proofErr w:type="spellStart"/>
      <w:r>
        <w:t>wzór</w:t>
      </w:r>
      <w:proofErr w:type="spellEnd"/>
      <w:r>
        <w:t xml:space="preserve"> </w:t>
      </w:r>
      <w:proofErr w:type="spellStart"/>
      <w:r>
        <w:t>umowy</w:t>
      </w:r>
      <w:proofErr w:type="spellEnd"/>
      <w:r>
        <w:t>,</w:t>
      </w:r>
    </w:p>
    <w:p w:rsidR="006D541E" w:rsidRPr="00F06CF3" w:rsidRDefault="006D541E" w:rsidP="006D541E">
      <w:pPr>
        <w:pStyle w:val="Standard"/>
        <w:numPr>
          <w:ilvl w:val="0"/>
          <w:numId w:val="24"/>
        </w:numPr>
        <w:ind w:left="714" w:hanging="357"/>
        <w:jc w:val="both"/>
        <w:rPr>
          <w:lang w:val="pl-PL"/>
        </w:rPr>
      </w:pPr>
      <w:proofErr w:type="spellStart"/>
      <w:r w:rsidRPr="00F06CF3">
        <w:t>załącznik</w:t>
      </w:r>
      <w:proofErr w:type="spellEnd"/>
      <w:r w:rsidRPr="00F06CF3">
        <w:t xml:space="preserve"> nr 4 – </w:t>
      </w:r>
      <w:proofErr w:type="spellStart"/>
      <w:r w:rsidRPr="00F06CF3">
        <w:t>wykaz</w:t>
      </w:r>
      <w:proofErr w:type="spellEnd"/>
      <w:r w:rsidRPr="00F06CF3">
        <w:t xml:space="preserve"> </w:t>
      </w:r>
      <w:proofErr w:type="spellStart"/>
      <w:r w:rsidRPr="00F06CF3">
        <w:t>sprzętu</w:t>
      </w:r>
      <w:proofErr w:type="spellEnd"/>
      <w:r w:rsidRPr="00F06CF3">
        <w:t>,</w:t>
      </w:r>
    </w:p>
    <w:p w:rsidR="006D541E" w:rsidRPr="00F06CF3" w:rsidRDefault="006D541E" w:rsidP="006D541E">
      <w:pPr>
        <w:pStyle w:val="Standard"/>
        <w:numPr>
          <w:ilvl w:val="0"/>
          <w:numId w:val="24"/>
        </w:numPr>
        <w:ind w:left="714" w:hanging="357"/>
        <w:jc w:val="both"/>
        <w:rPr>
          <w:lang w:val="pl-PL"/>
        </w:rPr>
      </w:pPr>
      <w:proofErr w:type="spellStart"/>
      <w:r w:rsidRPr="00F06CF3">
        <w:t>załącznik</w:t>
      </w:r>
      <w:proofErr w:type="spellEnd"/>
      <w:r w:rsidRPr="00F06CF3">
        <w:t xml:space="preserve"> nr 5 – </w:t>
      </w:r>
      <w:proofErr w:type="spellStart"/>
      <w:r w:rsidRPr="00F06CF3">
        <w:t>klauzula</w:t>
      </w:r>
      <w:proofErr w:type="spellEnd"/>
      <w:r w:rsidRPr="00F06CF3">
        <w:t xml:space="preserve"> </w:t>
      </w:r>
      <w:proofErr w:type="spellStart"/>
      <w:r w:rsidRPr="00F06CF3">
        <w:t>informacyjna</w:t>
      </w:r>
      <w:proofErr w:type="spellEnd"/>
      <w:r w:rsidRPr="00F06CF3">
        <w:t xml:space="preserve"> RODO.</w:t>
      </w:r>
    </w:p>
    <w:p w:rsidR="0026069F" w:rsidRPr="00ED4BB7" w:rsidRDefault="0026069F" w:rsidP="0026069F">
      <w:pPr>
        <w:ind w:firstLine="708"/>
        <w:rPr>
          <w:rFonts w:cs="Tahoma"/>
        </w:rPr>
      </w:pPr>
    </w:p>
    <w:p w:rsidR="0026069F" w:rsidRDefault="0026069F" w:rsidP="0026069F">
      <w:pPr>
        <w:pageBreakBefore/>
        <w:jc w:val="right"/>
        <w:rPr>
          <w:sz w:val="18"/>
          <w:szCs w:val="18"/>
        </w:rPr>
      </w:pPr>
      <w:r>
        <w:rPr>
          <w:sz w:val="18"/>
          <w:szCs w:val="18"/>
        </w:rPr>
        <w:lastRenderedPageBreak/>
        <w:t xml:space="preserve">Załącznik nr 2B </w:t>
      </w:r>
    </w:p>
    <w:p w:rsidR="0026069F" w:rsidRDefault="0026069F" w:rsidP="0026069F">
      <w:pPr>
        <w:jc w:val="right"/>
        <w:rPr>
          <w:sz w:val="18"/>
          <w:szCs w:val="18"/>
        </w:rPr>
      </w:pPr>
      <w:r>
        <w:rPr>
          <w:sz w:val="18"/>
          <w:szCs w:val="18"/>
        </w:rPr>
        <w:t>do zapytania ofertowego</w:t>
      </w:r>
    </w:p>
    <w:p w:rsidR="0026069F" w:rsidRDefault="0026069F" w:rsidP="0026069F">
      <w:pPr>
        <w:jc w:val="right"/>
        <w:rPr>
          <w:sz w:val="18"/>
          <w:szCs w:val="18"/>
        </w:rPr>
      </w:pPr>
    </w:p>
    <w:p w:rsidR="0026069F" w:rsidRDefault="0026069F" w:rsidP="0026069F">
      <w:pPr>
        <w:jc w:val="right"/>
        <w:rPr>
          <w:sz w:val="18"/>
          <w:szCs w:val="18"/>
        </w:rPr>
      </w:pPr>
    </w:p>
    <w:p w:rsidR="0026069F" w:rsidRDefault="0026069F" w:rsidP="0026069F">
      <w:pPr>
        <w:jc w:val="right"/>
      </w:pPr>
      <w:r>
        <w:rPr>
          <w:sz w:val="18"/>
          <w:szCs w:val="18"/>
        </w:rPr>
        <w:t>……………………. …….</w:t>
      </w:r>
    </w:p>
    <w:p w:rsidR="0026069F" w:rsidRPr="00ED4BB7" w:rsidRDefault="0026069F" w:rsidP="0026069F">
      <w:pPr>
        <w:tabs>
          <w:tab w:val="left" w:pos="7980"/>
        </w:tabs>
        <w:rPr>
          <w:b/>
        </w:rPr>
      </w:pPr>
      <w:r w:rsidRPr="00ED4BB7">
        <w:rPr>
          <w:b/>
        </w:rPr>
        <w:t>Powiat Sztumski</w:t>
      </w:r>
      <w:r>
        <w:rPr>
          <w:b/>
        </w:rPr>
        <w:tab/>
      </w:r>
      <w:r>
        <w:rPr>
          <w:sz w:val="18"/>
          <w:szCs w:val="18"/>
        </w:rPr>
        <w:t>(miejscowość i data)</w:t>
      </w:r>
    </w:p>
    <w:p w:rsidR="0026069F" w:rsidRPr="00ED4BB7" w:rsidRDefault="0026069F" w:rsidP="0026069F">
      <w:pPr>
        <w:rPr>
          <w:b/>
        </w:rPr>
      </w:pPr>
      <w:r w:rsidRPr="00ED4BB7">
        <w:rPr>
          <w:b/>
        </w:rPr>
        <w:t>z siedzibą przy ul.  Mickiewicza 31</w:t>
      </w:r>
    </w:p>
    <w:p w:rsidR="0026069F" w:rsidRPr="00ED4BB7" w:rsidRDefault="0026069F" w:rsidP="0026069F">
      <w:pPr>
        <w:rPr>
          <w:b/>
        </w:rPr>
      </w:pPr>
      <w:r w:rsidRPr="00ED4BB7">
        <w:rPr>
          <w:b/>
        </w:rPr>
        <w:t>82-400 Sztum</w:t>
      </w:r>
    </w:p>
    <w:p w:rsidR="0026069F" w:rsidRPr="00ED4BB7" w:rsidRDefault="0026069F" w:rsidP="0026069F">
      <w:pPr>
        <w:rPr>
          <w:b/>
        </w:rPr>
      </w:pPr>
      <w:r w:rsidRPr="00ED4BB7">
        <w:rPr>
          <w:b/>
        </w:rPr>
        <w:t>NIP 579-22-30-929</w:t>
      </w:r>
    </w:p>
    <w:p w:rsidR="0026069F" w:rsidRDefault="0026069F" w:rsidP="0026069F">
      <w:pPr>
        <w:rPr>
          <w:b/>
        </w:rPr>
      </w:pPr>
      <w:r w:rsidRPr="00ED4BB7">
        <w:rPr>
          <w:b/>
        </w:rPr>
        <w:t>REGON 192628620</w:t>
      </w:r>
    </w:p>
    <w:p w:rsidR="0026069F" w:rsidRDefault="0026069F" w:rsidP="0026069F">
      <w:pPr>
        <w:rPr>
          <w:b/>
        </w:rPr>
      </w:pPr>
    </w:p>
    <w:p w:rsidR="0026069F" w:rsidRPr="00ED4BB7" w:rsidRDefault="0026069F" w:rsidP="0026069F">
      <w:pPr>
        <w:rPr>
          <w:b/>
        </w:rPr>
      </w:pPr>
    </w:p>
    <w:p w:rsidR="0026069F" w:rsidRPr="000A54DF" w:rsidRDefault="00FA254D" w:rsidP="00FA254D">
      <w:pPr>
        <w:pStyle w:val="Bezodstpw"/>
        <w:spacing w:line="48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FORMULA</w:t>
      </w:r>
      <w:r w:rsidR="00AE464C">
        <w:rPr>
          <w:rFonts w:ascii="Times New Roman" w:hAnsi="Times New Roman" w:cs="Times New Roman"/>
          <w:b/>
          <w:sz w:val="28"/>
          <w:szCs w:val="24"/>
        </w:rPr>
        <w:t>RZ</w:t>
      </w:r>
      <w:r>
        <w:rPr>
          <w:rFonts w:ascii="Times New Roman" w:hAnsi="Times New Roman" w:cs="Times New Roman"/>
          <w:b/>
          <w:sz w:val="28"/>
          <w:szCs w:val="24"/>
        </w:rPr>
        <w:t xml:space="preserve"> OFERTOWY</w:t>
      </w:r>
    </w:p>
    <w:p w:rsidR="0026069F" w:rsidRDefault="0026069F" w:rsidP="0026069F">
      <w:pPr>
        <w:pStyle w:val="Bezodstpw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069F" w:rsidRDefault="0026069F" w:rsidP="0026069F">
      <w:pPr>
        <w:pStyle w:val="Bezodstpw"/>
        <w:spacing w:line="360" w:lineRule="auto"/>
        <w:jc w:val="center"/>
      </w:pPr>
    </w:p>
    <w:p w:rsidR="0026069F" w:rsidRDefault="0026069F" w:rsidP="0026069F">
      <w:pPr>
        <w:pStyle w:val="Standard"/>
        <w:spacing w:line="360" w:lineRule="auto"/>
        <w:jc w:val="both"/>
        <w:rPr>
          <w:rFonts w:ascii="Verdana" w:hAnsi="Verdana" w:cs="Verdana"/>
          <w:b/>
          <w:sz w:val="18"/>
          <w:szCs w:val="18"/>
          <w:lang w:val="pl-PL"/>
        </w:rPr>
      </w:pPr>
      <w:r>
        <w:rPr>
          <w:lang w:val="pl-PL"/>
        </w:rPr>
        <w:t>Biorąc udział w postępowaniu o udzielenie zamówienia publicznego na:</w:t>
      </w:r>
    </w:p>
    <w:p w:rsidR="0026069F" w:rsidRPr="004A13DF" w:rsidRDefault="0026069F" w:rsidP="0026069F">
      <w:pPr>
        <w:spacing w:line="360" w:lineRule="auto"/>
        <w:rPr>
          <w:rFonts w:cs="Verdana"/>
        </w:rPr>
      </w:pPr>
      <w:r>
        <w:rPr>
          <w:b/>
          <w:sz w:val="22"/>
          <w:szCs w:val="22"/>
        </w:rPr>
        <w:t>„</w:t>
      </w:r>
      <w:r w:rsidRPr="009358F0">
        <w:rPr>
          <w:b/>
          <w:sz w:val="22"/>
          <w:szCs w:val="22"/>
        </w:rPr>
        <w:t xml:space="preserve">Zadanie nr 2 – </w:t>
      </w:r>
      <w:r w:rsidR="00F61553">
        <w:rPr>
          <w:b/>
        </w:rPr>
        <w:t>Usługa koszenia</w:t>
      </w:r>
      <w:r w:rsidR="00F61553" w:rsidRPr="00260096">
        <w:rPr>
          <w:b/>
        </w:rPr>
        <w:t xml:space="preserve"> traw z poboczy</w:t>
      </w:r>
      <w:r w:rsidRPr="009358F0">
        <w:rPr>
          <w:b/>
          <w:sz w:val="22"/>
          <w:szCs w:val="22"/>
        </w:rPr>
        <w:t xml:space="preserve"> dróg powiatowych </w:t>
      </w:r>
      <w:r w:rsidRPr="004A13DF">
        <w:rPr>
          <w:rFonts w:cs="Verdana"/>
          <w:b/>
        </w:rPr>
        <w:t xml:space="preserve">nr </w:t>
      </w:r>
      <w:r w:rsidRPr="004A13DF">
        <w:rPr>
          <w:b/>
          <w:color w:val="000000"/>
          <w:szCs w:val="22"/>
          <w:lang w:eastAsia="pl-PL"/>
        </w:rPr>
        <w:t>2936G</w:t>
      </w:r>
      <w:r w:rsidRPr="004A13DF">
        <w:rPr>
          <w:b/>
          <w:color w:val="000000"/>
          <w:lang w:eastAsia="pl-PL"/>
        </w:rPr>
        <w:t xml:space="preserve">, </w:t>
      </w:r>
      <w:r w:rsidRPr="004A13DF">
        <w:rPr>
          <w:b/>
          <w:szCs w:val="22"/>
          <w:lang w:eastAsia="pl-PL"/>
        </w:rPr>
        <w:t>3100G</w:t>
      </w:r>
      <w:r w:rsidRPr="004A13DF">
        <w:rPr>
          <w:b/>
          <w:lang w:eastAsia="pl-PL"/>
        </w:rPr>
        <w:t xml:space="preserve">, </w:t>
      </w:r>
      <w:r w:rsidRPr="004A13DF">
        <w:rPr>
          <w:b/>
          <w:color w:val="000000"/>
          <w:szCs w:val="22"/>
          <w:lang w:eastAsia="pl-PL"/>
        </w:rPr>
        <w:t>3111G</w:t>
      </w:r>
      <w:r w:rsidRPr="004A13DF">
        <w:rPr>
          <w:b/>
          <w:color w:val="000000"/>
          <w:lang w:eastAsia="pl-PL"/>
        </w:rPr>
        <w:t xml:space="preserve">, </w:t>
      </w:r>
      <w:r w:rsidRPr="004A13DF">
        <w:rPr>
          <w:b/>
          <w:color w:val="000000"/>
          <w:szCs w:val="22"/>
          <w:lang w:eastAsia="pl-PL"/>
        </w:rPr>
        <w:t>3112G</w:t>
      </w:r>
      <w:r w:rsidRPr="004A13DF">
        <w:rPr>
          <w:b/>
          <w:color w:val="000000"/>
          <w:lang w:eastAsia="pl-PL"/>
        </w:rPr>
        <w:t xml:space="preserve">, </w:t>
      </w:r>
      <w:r w:rsidRPr="004A13DF">
        <w:rPr>
          <w:b/>
          <w:color w:val="000000"/>
          <w:szCs w:val="22"/>
          <w:lang w:eastAsia="pl-PL"/>
        </w:rPr>
        <w:t>3123G</w:t>
      </w:r>
      <w:r w:rsidRPr="004A13DF">
        <w:rPr>
          <w:b/>
          <w:color w:val="000000"/>
          <w:lang w:eastAsia="pl-PL"/>
        </w:rPr>
        <w:t xml:space="preserve">, </w:t>
      </w:r>
      <w:r w:rsidRPr="004A13DF">
        <w:rPr>
          <w:b/>
          <w:color w:val="000000"/>
          <w:szCs w:val="22"/>
          <w:lang w:eastAsia="pl-PL"/>
        </w:rPr>
        <w:t>3124G</w:t>
      </w:r>
      <w:r w:rsidRPr="004A13DF">
        <w:rPr>
          <w:b/>
          <w:color w:val="000000"/>
          <w:lang w:eastAsia="pl-PL"/>
        </w:rPr>
        <w:t xml:space="preserve">, </w:t>
      </w:r>
      <w:r w:rsidRPr="004A13DF">
        <w:rPr>
          <w:b/>
          <w:color w:val="000000"/>
          <w:szCs w:val="22"/>
          <w:lang w:eastAsia="pl-PL"/>
        </w:rPr>
        <w:t>3125G</w:t>
      </w:r>
      <w:r w:rsidRPr="004A13DF">
        <w:rPr>
          <w:b/>
          <w:color w:val="000000"/>
          <w:lang w:eastAsia="pl-PL"/>
        </w:rPr>
        <w:t xml:space="preserve">, </w:t>
      </w:r>
      <w:r w:rsidRPr="004A13DF">
        <w:rPr>
          <w:b/>
          <w:color w:val="000000"/>
          <w:szCs w:val="22"/>
          <w:lang w:eastAsia="pl-PL"/>
        </w:rPr>
        <w:t>3126G</w:t>
      </w:r>
      <w:r>
        <w:rPr>
          <w:b/>
          <w:color w:val="000000"/>
          <w:szCs w:val="22"/>
          <w:lang w:eastAsia="pl-PL"/>
        </w:rPr>
        <w:t>.”</w:t>
      </w:r>
    </w:p>
    <w:p w:rsidR="0026069F" w:rsidRDefault="0026069F" w:rsidP="0026069F">
      <w:pPr>
        <w:pStyle w:val="Standard"/>
        <w:numPr>
          <w:ilvl w:val="0"/>
          <w:numId w:val="9"/>
        </w:numPr>
        <w:spacing w:line="360" w:lineRule="auto"/>
        <w:jc w:val="both"/>
        <w:rPr>
          <w:lang w:val="pl-PL"/>
        </w:rPr>
      </w:pPr>
      <w:r>
        <w:rPr>
          <w:lang w:val="pl-PL"/>
        </w:rPr>
        <w:t>Nazwa wykonawcy............................................................................................................</w:t>
      </w:r>
    </w:p>
    <w:p w:rsidR="0026069F" w:rsidRDefault="0026069F" w:rsidP="0026069F">
      <w:pPr>
        <w:pStyle w:val="Standard"/>
        <w:numPr>
          <w:ilvl w:val="0"/>
          <w:numId w:val="9"/>
        </w:numPr>
        <w:spacing w:line="360" w:lineRule="auto"/>
        <w:jc w:val="both"/>
        <w:rPr>
          <w:lang w:val="pl-PL"/>
        </w:rPr>
      </w:pPr>
      <w:r>
        <w:rPr>
          <w:lang w:val="pl-PL"/>
        </w:rPr>
        <w:t>Adres wykonawcy ............................................................................................................</w:t>
      </w:r>
    </w:p>
    <w:p w:rsidR="0026069F" w:rsidRDefault="0026069F" w:rsidP="0026069F">
      <w:pPr>
        <w:pStyle w:val="Standard"/>
        <w:numPr>
          <w:ilvl w:val="0"/>
          <w:numId w:val="9"/>
        </w:numPr>
        <w:spacing w:line="360" w:lineRule="auto"/>
        <w:jc w:val="both"/>
        <w:rPr>
          <w:lang w:val="pl-PL"/>
        </w:rPr>
      </w:pPr>
      <w:r>
        <w:rPr>
          <w:lang w:val="pl-PL"/>
        </w:rPr>
        <w:t>NIP ....................................................................................................................................</w:t>
      </w:r>
    </w:p>
    <w:p w:rsidR="0026069F" w:rsidRDefault="0026069F" w:rsidP="0026069F">
      <w:pPr>
        <w:pStyle w:val="Standard"/>
        <w:numPr>
          <w:ilvl w:val="0"/>
          <w:numId w:val="9"/>
        </w:numPr>
        <w:spacing w:line="360" w:lineRule="auto"/>
        <w:jc w:val="both"/>
        <w:rPr>
          <w:lang w:val="pl-PL"/>
        </w:rPr>
      </w:pPr>
      <w:r>
        <w:rPr>
          <w:lang w:val="pl-PL"/>
        </w:rPr>
        <w:t>Regon................................................................................................................................</w:t>
      </w:r>
    </w:p>
    <w:p w:rsidR="0026069F" w:rsidRDefault="0026069F" w:rsidP="0026069F">
      <w:pPr>
        <w:pStyle w:val="Standard"/>
        <w:numPr>
          <w:ilvl w:val="0"/>
          <w:numId w:val="9"/>
        </w:numPr>
        <w:spacing w:line="360" w:lineRule="auto"/>
        <w:jc w:val="both"/>
        <w:rPr>
          <w:lang w:val="pl-PL"/>
        </w:rPr>
      </w:pPr>
      <w:r>
        <w:rPr>
          <w:lang w:val="pl-PL"/>
        </w:rPr>
        <w:t>Nr rachunku bankowego....................................................................................................</w:t>
      </w:r>
    </w:p>
    <w:p w:rsidR="0026069F" w:rsidRDefault="0026069F" w:rsidP="0026069F">
      <w:pPr>
        <w:pStyle w:val="Standard"/>
        <w:numPr>
          <w:ilvl w:val="0"/>
          <w:numId w:val="9"/>
        </w:numPr>
        <w:spacing w:line="360" w:lineRule="auto"/>
        <w:jc w:val="both"/>
        <w:rPr>
          <w:lang w:val="pl-PL"/>
        </w:rPr>
      </w:pPr>
      <w:r>
        <w:rPr>
          <w:lang w:val="pl-PL"/>
        </w:rPr>
        <w:t>Telefon..............fax..................................e-mail...............................................................</w:t>
      </w:r>
    </w:p>
    <w:p w:rsidR="0026069F" w:rsidRDefault="0026069F" w:rsidP="0026069F">
      <w:pPr>
        <w:pStyle w:val="Standard"/>
        <w:numPr>
          <w:ilvl w:val="0"/>
          <w:numId w:val="9"/>
        </w:numPr>
        <w:spacing w:line="360" w:lineRule="auto"/>
        <w:rPr>
          <w:b/>
          <w:bCs/>
          <w:lang w:val="pl-PL"/>
        </w:rPr>
      </w:pPr>
      <w:r>
        <w:rPr>
          <w:lang w:val="pl-PL"/>
        </w:rPr>
        <w:t>w odpowiedzi na zapytanie ofertowe z dnia …................................................................</w:t>
      </w:r>
    </w:p>
    <w:p w:rsidR="0026069F" w:rsidRDefault="0026069F" w:rsidP="0026069F">
      <w:pPr>
        <w:pStyle w:val="Standard"/>
        <w:spacing w:line="360" w:lineRule="auto"/>
        <w:ind w:left="360"/>
        <w:jc w:val="both"/>
        <w:rPr>
          <w:b/>
          <w:bCs/>
          <w:lang w:val="pl-PL"/>
        </w:rPr>
      </w:pPr>
      <w:r>
        <w:rPr>
          <w:b/>
          <w:bCs/>
          <w:lang w:val="pl-PL"/>
        </w:rPr>
        <w:t>oferuję/</w:t>
      </w:r>
      <w:proofErr w:type="spellStart"/>
      <w:r>
        <w:rPr>
          <w:b/>
          <w:bCs/>
          <w:lang w:val="pl-PL"/>
        </w:rPr>
        <w:t>emy</w:t>
      </w:r>
      <w:proofErr w:type="spellEnd"/>
      <w:r>
        <w:rPr>
          <w:b/>
          <w:bCs/>
          <w:lang w:val="pl-PL"/>
        </w:rPr>
        <w:t xml:space="preserve"> realizację w/w przedmiotu zamówienia za:</w:t>
      </w:r>
    </w:p>
    <w:p w:rsidR="0026069F" w:rsidRDefault="0026069F" w:rsidP="0026069F">
      <w:pPr>
        <w:pStyle w:val="Standard"/>
        <w:ind w:left="360"/>
        <w:jc w:val="both"/>
        <w:rPr>
          <w:b/>
          <w:bCs/>
          <w:lang w:val="pl-PL"/>
        </w:rPr>
      </w:pPr>
    </w:p>
    <w:p w:rsidR="0026069F" w:rsidRPr="009358F0" w:rsidRDefault="0026069F" w:rsidP="0026069F">
      <w:pPr>
        <w:pStyle w:val="Standard"/>
        <w:ind w:left="360"/>
        <w:jc w:val="both"/>
        <w:rPr>
          <w:rFonts w:cs="Verdana"/>
          <w:sz w:val="20"/>
          <w:szCs w:val="20"/>
          <w:lang w:val="pl-PL"/>
        </w:rPr>
      </w:pPr>
    </w:p>
    <w:tbl>
      <w:tblPr>
        <w:tblW w:w="10725" w:type="dxa"/>
        <w:tblInd w:w="-61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4"/>
        <w:gridCol w:w="6031"/>
        <w:gridCol w:w="1275"/>
        <w:gridCol w:w="1275"/>
        <w:gridCol w:w="1680"/>
      </w:tblGrid>
      <w:tr w:rsidR="0026069F" w:rsidTr="00FD6BBD">
        <w:trPr>
          <w:trHeight w:val="660"/>
        </w:trPr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6069F" w:rsidRPr="00260096" w:rsidRDefault="0026069F" w:rsidP="00FD6BBD">
            <w:pPr>
              <w:snapToGrid w:val="0"/>
              <w:jc w:val="center"/>
              <w:rPr>
                <w:rFonts w:cs="Verdana"/>
              </w:rPr>
            </w:pPr>
          </w:p>
          <w:p w:rsidR="0026069F" w:rsidRPr="00260096" w:rsidRDefault="0026069F" w:rsidP="00FD6BBD">
            <w:pPr>
              <w:jc w:val="center"/>
              <w:rPr>
                <w:rFonts w:cs="Verdana"/>
              </w:rPr>
            </w:pPr>
            <w:r w:rsidRPr="00260096">
              <w:rPr>
                <w:rFonts w:cs="Verdana"/>
                <w:sz w:val="22"/>
                <w:szCs w:val="22"/>
              </w:rPr>
              <w:t>Lp.</w:t>
            </w:r>
          </w:p>
        </w:tc>
        <w:tc>
          <w:tcPr>
            <w:tcW w:w="6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6069F" w:rsidRPr="00260096" w:rsidRDefault="0026069F" w:rsidP="00FD6BBD">
            <w:pPr>
              <w:snapToGrid w:val="0"/>
              <w:jc w:val="center"/>
              <w:rPr>
                <w:rFonts w:cs="Verdana"/>
              </w:rPr>
            </w:pPr>
          </w:p>
          <w:p w:rsidR="0026069F" w:rsidRPr="00260096" w:rsidRDefault="0026069F" w:rsidP="00FD6BBD">
            <w:pPr>
              <w:jc w:val="center"/>
              <w:rPr>
                <w:rFonts w:cs="Verdana"/>
              </w:rPr>
            </w:pPr>
            <w:r w:rsidRPr="00260096">
              <w:rPr>
                <w:rFonts w:cs="Verdana"/>
                <w:sz w:val="22"/>
                <w:szCs w:val="22"/>
              </w:rPr>
              <w:t>Opis robót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6069F" w:rsidRPr="00260096" w:rsidRDefault="0026069F" w:rsidP="00FD6BBD">
            <w:pPr>
              <w:jc w:val="center"/>
              <w:rPr>
                <w:rFonts w:cs="Verdana"/>
              </w:rPr>
            </w:pPr>
            <w:r w:rsidRPr="00260096">
              <w:rPr>
                <w:rFonts w:cs="Verdana"/>
                <w:sz w:val="22"/>
                <w:szCs w:val="22"/>
              </w:rPr>
              <w:t>Szacunkowa ilość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6069F" w:rsidRPr="00260096" w:rsidRDefault="0026069F" w:rsidP="00FD6BBD">
            <w:pPr>
              <w:jc w:val="center"/>
              <w:rPr>
                <w:rFonts w:cs="Verdana"/>
              </w:rPr>
            </w:pPr>
            <w:r w:rsidRPr="00260096">
              <w:rPr>
                <w:rFonts w:cs="Verdana"/>
                <w:sz w:val="22"/>
                <w:szCs w:val="22"/>
              </w:rPr>
              <w:t xml:space="preserve">Cena jednostkowa </w:t>
            </w:r>
          </w:p>
          <w:p w:rsidR="0026069F" w:rsidRPr="00260096" w:rsidRDefault="0026069F" w:rsidP="00FD6BBD">
            <w:pPr>
              <w:jc w:val="center"/>
              <w:rPr>
                <w:rFonts w:cs="Verdana"/>
              </w:rPr>
            </w:pPr>
            <w:r w:rsidRPr="00260096">
              <w:rPr>
                <w:rFonts w:cs="Verdana"/>
                <w:sz w:val="22"/>
                <w:szCs w:val="22"/>
              </w:rPr>
              <w:t>(netto)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6069F" w:rsidRPr="00260096" w:rsidRDefault="0026069F" w:rsidP="00FD6BBD">
            <w:pPr>
              <w:jc w:val="center"/>
              <w:rPr>
                <w:rFonts w:cs="Verdana"/>
              </w:rPr>
            </w:pPr>
            <w:r w:rsidRPr="00260096">
              <w:rPr>
                <w:rFonts w:cs="Verdana"/>
                <w:sz w:val="22"/>
                <w:szCs w:val="22"/>
              </w:rPr>
              <w:t>Wartość</w:t>
            </w:r>
          </w:p>
          <w:p w:rsidR="0026069F" w:rsidRPr="00260096" w:rsidRDefault="0026069F" w:rsidP="00FD6BBD">
            <w:pPr>
              <w:jc w:val="center"/>
            </w:pPr>
            <w:r w:rsidRPr="00260096">
              <w:rPr>
                <w:rFonts w:cs="Verdana"/>
                <w:sz w:val="22"/>
                <w:szCs w:val="22"/>
              </w:rPr>
              <w:t>(netto)</w:t>
            </w:r>
          </w:p>
        </w:tc>
      </w:tr>
      <w:tr w:rsidR="0026069F" w:rsidTr="00FD6BBD">
        <w:trPr>
          <w:trHeight w:val="642"/>
        </w:trPr>
        <w:tc>
          <w:tcPr>
            <w:tcW w:w="4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6069F" w:rsidRPr="00260096" w:rsidRDefault="0026069F" w:rsidP="00FD6BBD">
            <w:pPr>
              <w:snapToGrid w:val="0"/>
              <w:jc w:val="center"/>
              <w:rPr>
                <w:rFonts w:cs="Verdana"/>
              </w:rPr>
            </w:pPr>
          </w:p>
          <w:p w:rsidR="0026069F" w:rsidRPr="00260096" w:rsidRDefault="0026069F" w:rsidP="00FD6BBD">
            <w:pPr>
              <w:jc w:val="center"/>
              <w:rPr>
                <w:rFonts w:cs="Verdana"/>
              </w:rPr>
            </w:pPr>
            <w:r w:rsidRPr="00260096">
              <w:rPr>
                <w:rFonts w:cs="Verdana"/>
                <w:sz w:val="22"/>
                <w:szCs w:val="22"/>
              </w:rPr>
              <w:t>1</w:t>
            </w:r>
          </w:p>
          <w:p w:rsidR="0026069F" w:rsidRPr="00260096" w:rsidRDefault="0026069F" w:rsidP="00FD6BBD">
            <w:pPr>
              <w:jc w:val="center"/>
              <w:rPr>
                <w:rFonts w:cs="Verdana"/>
              </w:rPr>
            </w:pPr>
          </w:p>
        </w:tc>
        <w:tc>
          <w:tcPr>
            <w:tcW w:w="60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6069F" w:rsidRPr="00986268" w:rsidRDefault="0026069F" w:rsidP="00FD6BBD">
            <w:pPr>
              <w:tabs>
                <w:tab w:val="left" w:pos="566"/>
                <w:tab w:val="left" w:pos="680"/>
              </w:tabs>
              <w:spacing w:line="200" w:lineRule="atLeast"/>
              <w:jc w:val="both"/>
              <w:rPr>
                <w:rFonts w:cs="Verdana"/>
              </w:rPr>
            </w:pPr>
            <w:r w:rsidRPr="00260096">
              <w:rPr>
                <w:rFonts w:cs="Verdana"/>
                <w:sz w:val="22"/>
                <w:szCs w:val="22"/>
              </w:rPr>
              <w:t xml:space="preserve">Koszenie traw z poboczy dróg powiatowych </w:t>
            </w:r>
            <w:r w:rsidRPr="00986268">
              <w:rPr>
                <w:rFonts w:cs="Verdana"/>
              </w:rPr>
              <w:t xml:space="preserve">nr </w:t>
            </w:r>
            <w:r w:rsidRPr="00986268">
              <w:rPr>
                <w:color w:val="000000"/>
                <w:szCs w:val="22"/>
                <w:lang w:eastAsia="pl-PL"/>
              </w:rPr>
              <w:t>2936G</w:t>
            </w:r>
            <w:r w:rsidRPr="00986268">
              <w:rPr>
                <w:color w:val="000000"/>
                <w:lang w:eastAsia="pl-PL"/>
              </w:rPr>
              <w:t xml:space="preserve">, </w:t>
            </w:r>
            <w:r w:rsidRPr="00986268">
              <w:rPr>
                <w:szCs w:val="22"/>
                <w:lang w:eastAsia="pl-PL"/>
              </w:rPr>
              <w:t>3100G</w:t>
            </w:r>
            <w:r w:rsidRPr="00986268">
              <w:rPr>
                <w:lang w:eastAsia="pl-PL"/>
              </w:rPr>
              <w:t xml:space="preserve">, </w:t>
            </w:r>
            <w:r w:rsidRPr="00986268">
              <w:rPr>
                <w:color w:val="000000"/>
                <w:szCs w:val="22"/>
                <w:lang w:eastAsia="pl-PL"/>
              </w:rPr>
              <w:t>3111G</w:t>
            </w:r>
            <w:r w:rsidRPr="00986268">
              <w:rPr>
                <w:color w:val="000000"/>
                <w:lang w:eastAsia="pl-PL"/>
              </w:rPr>
              <w:t xml:space="preserve">, </w:t>
            </w:r>
            <w:r w:rsidRPr="00986268">
              <w:rPr>
                <w:color w:val="000000"/>
                <w:szCs w:val="22"/>
                <w:lang w:eastAsia="pl-PL"/>
              </w:rPr>
              <w:t>3112G</w:t>
            </w:r>
            <w:r w:rsidRPr="00986268">
              <w:rPr>
                <w:color w:val="000000"/>
                <w:lang w:eastAsia="pl-PL"/>
              </w:rPr>
              <w:t xml:space="preserve">, </w:t>
            </w:r>
            <w:r w:rsidRPr="00986268">
              <w:rPr>
                <w:color w:val="000000"/>
                <w:szCs w:val="22"/>
                <w:lang w:eastAsia="pl-PL"/>
              </w:rPr>
              <w:t>3123G</w:t>
            </w:r>
            <w:r w:rsidRPr="00986268">
              <w:rPr>
                <w:color w:val="000000"/>
                <w:lang w:eastAsia="pl-PL"/>
              </w:rPr>
              <w:t xml:space="preserve">, </w:t>
            </w:r>
            <w:r w:rsidRPr="00986268">
              <w:rPr>
                <w:color w:val="000000"/>
                <w:szCs w:val="22"/>
                <w:lang w:eastAsia="pl-PL"/>
              </w:rPr>
              <w:t>3124G</w:t>
            </w:r>
            <w:r w:rsidRPr="00986268">
              <w:rPr>
                <w:color w:val="000000"/>
                <w:lang w:eastAsia="pl-PL"/>
              </w:rPr>
              <w:t xml:space="preserve">, </w:t>
            </w:r>
            <w:r w:rsidRPr="00986268">
              <w:rPr>
                <w:color w:val="000000"/>
                <w:szCs w:val="22"/>
                <w:lang w:eastAsia="pl-PL"/>
              </w:rPr>
              <w:t>3125G</w:t>
            </w:r>
            <w:r w:rsidRPr="00986268">
              <w:rPr>
                <w:color w:val="000000"/>
                <w:lang w:eastAsia="pl-PL"/>
              </w:rPr>
              <w:t xml:space="preserve">, </w:t>
            </w:r>
            <w:r w:rsidRPr="00986268">
              <w:rPr>
                <w:color w:val="000000"/>
                <w:szCs w:val="22"/>
                <w:lang w:eastAsia="pl-PL"/>
              </w:rPr>
              <w:t xml:space="preserve">3126G </w:t>
            </w:r>
            <w:r w:rsidRPr="00986268">
              <w:rPr>
                <w:rFonts w:cs="Verdana"/>
                <w:sz w:val="22"/>
                <w:szCs w:val="22"/>
              </w:rPr>
              <w:t>– I etap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6069F" w:rsidRPr="00986268" w:rsidRDefault="0026069F" w:rsidP="00FD6BBD">
            <w:pPr>
              <w:tabs>
                <w:tab w:val="left" w:pos="566"/>
                <w:tab w:val="left" w:pos="680"/>
              </w:tabs>
              <w:spacing w:line="200" w:lineRule="atLeast"/>
              <w:jc w:val="center"/>
              <w:rPr>
                <w:rFonts w:cs="Verdana"/>
                <w:b/>
              </w:rPr>
            </w:pPr>
            <w:r w:rsidRPr="00986268">
              <w:rPr>
                <w:rFonts w:ascii="Czcionka tekstu podstawowego" w:hAnsi="Czcionka tekstu podstawowego"/>
                <w:b/>
                <w:bCs/>
                <w:sz w:val="22"/>
                <w:szCs w:val="22"/>
                <w:lang w:eastAsia="pl-PL"/>
              </w:rPr>
              <w:t xml:space="preserve">135192 </w:t>
            </w:r>
            <w:r w:rsidRPr="00986268">
              <w:rPr>
                <w:rFonts w:cs="Verdana"/>
                <w:b/>
                <w:sz w:val="22"/>
                <w:szCs w:val="22"/>
              </w:rPr>
              <w:t>m</w:t>
            </w:r>
            <w:r w:rsidRPr="00986268">
              <w:rPr>
                <w:b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6069F" w:rsidRPr="00260096" w:rsidRDefault="0026069F" w:rsidP="00FD6BBD">
            <w:pPr>
              <w:jc w:val="right"/>
              <w:rPr>
                <w:rFonts w:cs="Verdana"/>
              </w:rPr>
            </w:pPr>
            <w:r w:rsidRPr="00260096">
              <w:rPr>
                <w:rFonts w:cs="Verdana"/>
                <w:sz w:val="22"/>
                <w:szCs w:val="22"/>
              </w:rPr>
              <w:t>zł/m</w:t>
            </w:r>
            <w:r w:rsidRPr="00260096">
              <w:rPr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6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6069F" w:rsidRPr="00260096" w:rsidRDefault="0026069F" w:rsidP="00FD6BBD">
            <w:pPr>
              <w:jc w:val="right"/>
            </w:pPr>
            <w:r w:rsidRPr="00260096">
              <w:rPr>
                <w:rFonts w:cs="Verdana"/>
                <w:sz w:val="22"/>
                <w:szCs w:val="22"/>
              </w:rPr>
              <w:t>zł</w:t>
            </w:r>
          </w:p>
        </w:tc>
      </w:tr>
      <w:tr w:rsidR="0026069F" w:rsidTr="00FD6BBD">
        <w:trPr>
          <w:trHeight w:val="566"/>
        </w:trPr>
        <w:tc>
          <w:tcPr>
            <w:tcW w:w="4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6069F" w:rsidRPr="00260096" w:rsidRDefault="0026069F" w:rsidP="00FD6BBD">
            <w:pPr>
              <w:jc w:val="center"/>
              <w:rPr>
                <w:rFonts w:cs="Verdana"/>
                <w:b/>
              </w:rPr>
            </w:pPr>
            <w:r w:rsidRPr="00260096">
              <w:rPr>
                <w:rFonts w:cs="Verdana"/>
                <w:sz w:val="22"/>
                <w:szCs w:val="22"/>
              </w:rPr>
              <w:t>2</w:t>
            </w:r>
          </w:p>
        </w:tc>
        <w:tc>
          <w:tcPr>
            <w:tcW w:w="60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6069F" w:rsidRPr="00260096" w:rsidRDefault="0026069F" w:rsidP="00FD6BBD">
            <w:pPr>
              <w:tabs>
                <w:tab w:val="left" w:pos="566"/>
                <w:tab w:val="left" w:pos="680"/>
              </w:tabs>
              <w:spacing w:line="200" w:lineRule="atLeast"/>
              <w:jc w:val="both"/>
              <w:rPr>
                <w:rFonts w:cs="Calibri"/>
                <w:color w:val="000000"/>
              </w:rPr>
            </w:pPr>
            <w:r w:rsidRPr="00260096">
              <w:rPr>
                <w:rFonts w:cs="Verdana"/>
                <w:sz w:val="22"/>
                <w:szCs w:val="22"/>
              </w:rPr>
              <w:t>Koszenie traw z poboczy dróg powiatowych</w:t>
            </w:r>
            <w:r w:rsidRPr="004A13DF">
              <w:rPr>
                <w:rFonts w:cs="Verdana"/>
                <w:b/>
              </w:rPr>
              <w:t xml:space="preserve"> </w:t>
            </w:r>
            <w:r w:rsidRPr="00986268">
              <w:rPr>
                <w:rFonts w:cs="Verdana"/>
              </w:rPr>
              <w:t xml:space="preserve">nr </w:t>
            </w:r>
            <w:r w:rsidRPr="00986268">
              <w:rPr>
                <w:color w:val="000000"/>
                <w:szCs w:val="22"/>
                <w:lang w:eastAsia="pl-PL"/>
              </w:rPr>
              <w:t>2936G</w:t>
            </w:r>
            <w:r w:rsidRPr="00986268">
              <w:rPr>
                <w:color w:val="000000"/>
                <w:lang w:eastAsia="pl-PL"/>
              </w:rPr>
              <w:t xml:space="preserve">, </w:t>
            </w:r>
            <w:r w:rsidRPr="00986268">
              <w:rPr>
                <w:szCs w:val="22"/>
                <w:lang w:eastAsia="pl-PL"/>
              </w:rPr>
              <w:t>3100G</w:t>
            </w:r>
            <w:r w:rsidRPr="00986268">
              <w:rPr>
                <w:lang w:eastAsia="pl-PL"/>
              </w:rPr>
              <w:t xml:space="preserve">, </w:t>
            </w:r>
            <w:r w:rsidRPr="00986268">
              <w:rPr>
                <w:color w:val="000000"/>
                <w:szCs w:val="22"/>
                <w:lang w:eastAsia="pl-PL"/>
              </w:rPr>
              <w:t>3111G</w:t>
            </w:r>
            <w:r w:rsidRPr="00986268">
              <w:rPr>
                <w:color w:val="000000"/>
                <w:lang w:eastAsia="pl-PL"/>
              </w:rPr>
              <w:t xml:space="preserve">, </w:t>
            </w:r>
            <w:r w:rsidRPr="00986268">
              <w:rPr>
                <w:color w:val="000000"/>
                <w:szCs w:val="22"/>
                <w:lang w:eastAsia="pl-PL"/>
              </w:rPr>
              <w:t>3112G</w:t>
            </w:r>
            <w:r w:rsidRPr="00986268">
              <w:rPr>
                <w:color w:val="000000"/>
                <w:lang w:eastAsia="pl-PL"/>
              </w:rPr>
              <w:t xml:space="preserve">, </w:t>
            </w:r>
            <w:r w:rsidRPr="00986268">
              <w:rPr>
                <w:color w:val="000000"/>
                <w:szCs w:val="22"/>
                <w:lang w:eastAsia="pl-PL"/>
              </w:rPr>
              <w:t>3123G</w:t>
            </w:r>
            <w:r w:rsidRPr="00986268">
              <w:rPr>
                <w:color w:val="000000"/>
                <w:lang w:eastAsia="pl-PL"/>
              </w:rPr>
              <w:t xml:space="preserve">, </w:t>
            </w:r>
            <w:r w:rsidRPr="00986268">
              <w:rPr>
                <w:color w:val="000000"/>
                <w:szCs w:val="22"/>
                <w:lang w:eastAsia="pl-PL"/>
              </w:rPr>
              <w:t>3124G</w:t>
            </w:r>
            <w:r w:rsidRPr="00986268">
              <w:rPr>
                <w:color w:val="000000"/>
                <w:lang w:eastAsia="pl-PL"/>
              </w:rPr>
              <w:t xml:space="preserve">, </w:t>
            </w:r>
            <w:r w:rsidRPr="00986268">
              <w:rPr>
                <w:color w:val="000000"/>
                <w:szCs w:val="22"/>
                <w:lang w:eastAsia="pl-PL"/>
              </w:rPr>
              <w:t>3125G</w:t>
            </w:r>
            <w:r w:rsidRPr="00986268">
              <w:rPr>
                <w:color w:val="000000"/>
                <w:lang w:eastAsia="pl-PL"/>
              </w:rPr>
              <w:t xml:space="preserve">, </w:t>
            </w:r>
            <w:r w:rsidRPr="00986268">
              <w:rPr>
                <w:color w:val="000000"/>
                <w:szCs w:val="22"/>
                <w:lang w:eastAsia="pl-PL"/>
              </w:rPr>
              <w:t>3126G</w:t>
            </w:r>
            <w:r w:rsidRPr="00260096">
              <w:rPr>
                <w:rFonts w:cs="Verdana"/>
                <w:sz w:val="22"/>
                <w:szCs w:val="22"/>
              </w:rPr>
              <w:t xml:space="preserve"> – II etap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6069F" w:rsidRPr="00986268" w:rsidRDefault="0026069F" w:rsidP="00FD6BBD">
            <w:pPr>
              <w:tabs>
                <w:tab w:val="left" w:pos="566"/>
                <w:tab w:val="left" w:pos="680"/>
              </w:tabs>
              <w:spacing w:line="200" w:lineRule="atLeast"/>
              <w:jc w:val="center"/>
              <w:rPr>
                <w:rFonts w:cs="Verdana"/>
                <w:b/>
              </w:rPr>
            </w:pPr>
            <w:r w:rsidRPr="00986268">
              <w:rPr>
                <w:rFonts w:ascii="Czcionka tekstu podstawowego" w:hAnsi="Czcionka tekstu podstawowego"/>
                <w:b/>
                <w:bCs/>
                <w:sz w:val="22"/>
                <w:szCs w:val="22"/>
                <w:lang w:eastAsia="pl-PL"/>
              </w:rPr>
              <w:t xml:space="preserve">135192 </w:t>
            </w:r>
            <w:r w:rsidRPr="00986268">
              <w:rPr>
                <w:rFonts w:cs="Verdana"/>
                <w:b/>
                <w:sz w:val="22"/>
                <w:szCs w:val="22"/>
              </w:rPr>
              <w:t>m</w:t>
            </w:r>
            <w:r w:rsidRPr="00986268">
              <w:rPr>
                <w:b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6069F" w:rsidRPr="00260096" w:rsidRDefault="0026069F" w:rsidP="00FD6BBD">
            <w:pPr>
              <w:jc w:val="right"/>
              <w:rPr>
                <w:rFonts w:cs="Verdana"/>
              </w:rPr>
            </w:pPr>
            <w:r w:rsidRPr="00260096">
              <w:rPr>
                <w:rFonts w:cs="Verdana"/>
                <w:sz w:val="22"/>
                <w:szCs w:val="22"/>
              </w:rPr>
              <w:t>zł/m</w:t>
            </w:r>
            <w:r w:rsidRPr="00260096">
              <w:rPr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6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6069F" w:rsidRPr="00260096" w:rsidRDefault="0026069F" w:rsidP="00FD6BBD">
            <w:pPr>
              <w:jc w:val="right"/>
            </w:pPr>
            <w:r w:rsidRPr="00260096">
              <w:rPr>
                <w:rFonts w:cs="Verdana"/>
                <w:sz w:val="22"/>
                <w:szCs w:val="22"/>
              </w:rPr>
              <w:t>zł</w:t>
            </w:r>
          </w:p>
        </w:tc>
      </w:tr>
      <w:tr w:rsidR="0026069F" w:rsidTr="00FD6BBD">
        <w:trPr>
          <w:trHeight w:val="339"/>
        </w:trPr>
        <w:tc>
          <w:tcPr>
            <w:tcW w:w="6495" w:type="dxa"/>
            <w:gridSpan w:val="2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6069F" w:rsidRPr="00260096" w:rsidRDefault="0026069F" w:rsidP="00FD6BBD">
            <w:pPr>
              <w:snapToGrid w:val="0"/>
              <w:jc w:val="center"/>
              <w:rPr>
                <w:rFonts w:cs="Verdana"/>
              </w:rPr>
            </w:pPr>
          </w:p>
        </w:tc>
        <w:tc>
          <w:tcPr>
            <w:tcW w:w="255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6069F" w:rsidRPr="00260096" w:rsidRDefault="0026069F" w:rsidP="00FD6BBD">
            <w:pPr>
              <w:jc w:val="center"/>
              <w:rPr>
                <w:rFonts w:cs="Verdana"/>
              </w:rPr>
            </w:pPr>
            <w:r w:rsidRPr="00260096">
              <w:rPr>
                <w:rFonts w:cs="Verdana"/>
                <w:sz w:val="22"/>
                <w:szCs w:val="22"/>
              </w:rPr>
              <w:t>Razem wartość netto</w:t>
            </w:r>
          </w:p>
        </w:tc>
        <w:tc>
          <w:tcPr>
            <w:tcW w:w="16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6069F" w:rsidRPr="00260096" w:rsidRDefault="0026069F" w:rsidP="00FD6BBD">
            <w:pPr>
              <w:jc w:val="right"/>
            </w:pPr>
            <w:r w:rsidRPr="00260096">
              <w:rPr>
                <w:rFonts w:cs="Verdana"/>
                <w:sz w:val="22"/>
                <w:szCs w:val="22"/>
              </w:rPr>
              <w:t>zł</w:t>
            </w:r>
          </w:p>
        </w:tc>
      </w:tr>
      <w:tr w:rsidR="0026069F" w:rsidTr="00FD6BBD">
        <w:trPr>
          <w:trHeight w:val="375"/>
        </w:trPr>
        <w:tc>
          <w:tcPr>
            <w:tcW w:w="6495" w:type="dxa"/>
            <w:gridSpan w:val="2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26069F" w:rsidRPr="00260096" w:rsidRDefault="0026069F" w:rsidP="00FD6BBD">
            <w:pPr>
              <w:snapToGrid w:val="0"/>
            </w:pPr>
          </w:p>
        </w:tc>
        <w:tc>
          <w:tcPr>
            <w:tcW w:w="2550" w:type="dxa"/>
            <w:gridSpan w:val="2"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26069F" w:rsidRPr="00260096" w:rsidRDefault="0026069F" w:rsidP="00FD6BBD">
            <w:pPr>
              <w:jc w:val="center"/>
              <w:rPr>
                <w:rFonts w:cs="Verdana"/>
              </w:rPr>
            </w:pPr>
            <w:r w:rsidRPr="00260096">
              <w:rPr>
                <w:rFonts w:cs="Verdana"/>
                <w:sz w:val="22"/>
                <w:szCs w:val="22"/>
              </w:rPr>
              <w:t>Podatek VAT</w:t>
            </w:r>
          </w:p>
        </w:tc>
        <w:tc>
          <w:tcPr>
            <w:tcW w:w="1680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26069F" w:rsidRPr="00260096" w:rsidRDefault="0026069F" w:rsidP="00FD6BBD">
            <w:pPr>
              <w:jc w:val="right"/>
            </w:pPr>
            <w:r w:rsidRPr="00260096">
              <w:rPr>
                <w:rFonts w:cs="Verdana"/>
                <w:sz w:val="22"/>
                <w:szCs w:val="22"/>
              </w:rPr>
              <w:t>zł</w:t>
            </w:r>
          </w:p>
        </w:tc>
      </w:tr>
      <w:tr w:rsidR="0026069F" w:rsidTr="00FD6BBD">
        <w:trPr>
          <w:trHeight w:val="375"/>
        </w:trPr>
        <w:tc>
          <w:tcPr>
            <w:tcW w:w="649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26069F" w:rsidRPr="00260096" w:rsidRDefault="0026069F" w:rsidP="00FD6BBD">
            <w:pPr>
              <w:snapToGrid w:val="0"/>
            </w:pP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069F" w:rsidRPr="00260096" w:rsidRDefault="0026069F" w:rsidP="00FD6BBD">
            <w:pPr>
              <w:jc w:val="center"/>
              <w:rPr>
                <w:rFonts w:cs="Verdana"/>
              </w:rPr>
            </w:pPr>
            <w:r>
              <w:rPr>
                <w:rFonts w:cs="Verdana"/>
                <w:sz w:val="22"/>
                <w:szCs w:val="22"/>
              </w:rPr>
              <w:t>Wartość brutto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069F" w:rsidRPr="00260096" w:rsidRDefault="0026069F" w:rsidP="00FD6BBD">
            <w:pPr>
              <w:jc w:val="right"/>
              <w:rPr>
                <w:rFonts w:cs="Verdana"/>
              </w:rPr>
            </w:pPr>
            <w:r>
              <w:rPr>
                <w:rFonts w:cs="Verdana"/>
                <w:sz w:val="22"/>
                <w:szCs w:val="22"/>
              </w:rPr>
              <w:t>zł</w:t>
            </w:r>
          </w:p>
        </w:tc>
      </w:tr>
    </w:tbl>
    <w:p w:rsidR="0026069F" w:rsidRDefault="0026069F" w:rsidP="0026069F">
      <w:pPr>
        <w:pStyle w:val="Standard"/>
        <w:numPr>
          <w:ilvl w:val="0"/>
          <w:numId w:val="8"/>
        </w:numPr>
        <w:spacing w:line="360" w:lineRule="auto"/>
        <w:jc w:val="both"/>
        <w:rPr>
          <w:lang w:val="pl-PL"/>
        </w:rPr>
        <w:sectPr w:rsidR="0026069F" w:rsidSect="007C0E28">
          <w:pgSz w:w="11906" w:h="16838"/>
          <w:pgMar w:top="1276" w:right="919" w:bottom="709" w:left="1418" w:header="709" w:footer="709" w:gutter="0"/>
          <w:cols w:space="708"/>
          <w:docGrid w:linePitch="600" w:charSpace="32768"/>
        </w:sectPr>
      </w:pPr>
    </w:p>
    <w:p w:rsidR="0026069F" w:rsidRDefault="0026069F" w:rsidP="0026069F">
      <w:pPr>
        <w:pStyle w:val="Standard"/>
        <w:numPr>
          <w:ilvl w:val="0"/>
          <w:numId w:val="8"/>
        </w:numPr>
        <w:spacing w:line="360" w:lineRule="auto"/>
        <w:jc w:val="both"/>
        <w:rPr>
          <w:lang w:val="pl-PL"/>
        </w:rPr>
      </w:pPr>
      <w:r>
        <w:rPr>
          <w:lang w:val="pl-PL"/>
        </w:rPr>
        <w:lastRenderedPageBreak/>
        <w:t>Deklaruję/</w:t>
      </w:r>
      <w:proofErr w:type="spellStart"/>
      <w:r>
        <w:rPr>
          <w:lang w:val="pl-PL"/>
        </w:rPr>
        <w:t>emy</w:t>
      </w:r>
      <w:proofErr w:type="spellEnd"/>
      <w:r>
        <w:rPr>
          <w:lang w:val="pl-PL"/>
        </w:rPr>
        <w:t xml:space="preserve"> ponadto:</w:t>
      </w:r>
    </w:p>
    <w:p w:rsidR="0026069F" w:rsidRPr="009358F0" w:rsidRDefault="0026069F" w:rsidP="0026069F">
      <w:pPr>
        <w:pStyle w:val="Standard"/>
        <w:numPr>
          <w:ilvl w:val="0"/>
          <w:numId w:val="5"/>
        </w:numPr>
        <w:spacing w:line="360" w:lineRule="auto"/>
        <w:jc w:val="both"/>
        <w:rPr>
          <w:rFonts w:cs="Verdana"/>
          <w:lang w:val="pl-PL"/>
        </w:rPr>
      </w:pPr>
      <w:r>
        <w:rPr>
          <w:lang w:val="pl-PL"/>
        </w:rPr>
        <w:t xml:space="preserve">termin wykonania zamówienia: </w:t>
      </w:r>
      <w:r>
        <w:rPr>
          <w:rFonts w:cs="Verdana"/>
          <w:lang w:val="pl-PL"/>
        </w:rPr>
        <w:t>do 30 września 2021</w:t>
      </w:r>
      <w:r w:rsidRPr="009358F0">
        <w:rPr>
          <w:rFonts w:cs="Verdana"/>
          <w:lang w:val="pl-PL"/>
        </w:rPr>
        <w:t xml:space="preserve"> r.</w:t>
      </w:r>
    </w:p>
    <w:p w:rsidR="0026069F" w:rsidRDefault="0026069F" w:rsidP="0026069F">
      <w:pPr>
        <w:spacing w:line="360" w:lineRule="auto"/>
        <w:ind w:left="426"/>
        <w:jc w:val="both"/>
        <w:rPr>
          <w:rFonts w:cs="Verdana"/>
        </w:rPr>
      </w:pPr>
      <w:r>
        <w:rPr>
          <w:rFonts w:cs="Verdana"/>
        </w:rPr>
        <w:t>Rozpoczęcie robót  w terminie do 4 dni od daty przekazania przez Zamawiającego pisemnego zlecenia Wykonawcy.</w:t>
      </w:r>
    </w:p>
    <w:p w:rsidR="0026069F" w:rsidRDefault="0026069F" w:rsidP="0026069F">
      <w:pPr>
        <w:spacing w:line="360" w:lineRule="auto"/>
        <w:ind w:left="426"/>
        <w:jc w:val="both"/>
        <w:rPr>
          <w:rFonts w:cs="Verdana"/>
        </w:rPr>
      </w:pPr>
      <w:r>
        <w:rPr>
          <w:rFonts w:cs="Verdana"/>
        </w:rPr>
        <w:t>Realizację poszczególnych etapów koszeń do 20 dni od daty wskazanej w przekazanym Wykonawcy zleceniu dla każdego etapu koszenia.</w:t>
      </w:r>
    </w:p>
    <w:p w:rsidR="0026069F" w:rsidRDefault="0026069F" w:rsidP="0026069F">
      <w:pPr>
        <w:spacing w:line="360" w:lineRule="auto"/>
        <w:jc w:val="both"/>
        <w:rPr>
          <w:b/>
        </w:rPr>
      </w:pPr>
      <w:r>
        <w:rPr>
          <w:rFonts w:cs="Verdana"/>
        </w:rPr>
        <w:t xml:space="preserve">9. </w:t>
      </w:r>
      <w:r>
        <w:t>warunki płatności: w terminie 21 dni od dnia otrzymania faktury</w:t>
      </w:r>
    </w:p>
    <w:p w:rsidR="0026069F" w:rsidRDefault="0026069F" w:rsidP="0026069F">
      <w:pPr>
        <w:pStyle w:val="Standard"/>
        <w:spacing w:line="360" w:lineRule="auto"/>
        <w:jc w:val="both"/>
        <w:rPr>
          <w:lang w:val="pl-PL"/>
        </w:rPr>
      </w:pPr>
      <w:r>
        <w:rPr>
          <w:b/>
          <w:lang w:val="pl-PL"/>
        </w:rPr>
        <w:t>Oświadczam, że :</w:t>
      </w:r>
    </w:p>
    <w:p w:rsidR="0026069F" w:rsidRDefault="0026069F" w:rsidP="0026069F">
      <w:pPr>
        <w:pStyle w:val="Standard"/>
        <w:numPr>
          <w:ilvl w:val="0"/>
          <w:numId w:val="6"/>
        </w:numPr>
        <w:spacing w:line="360" w:lineRule="auto"/>
        <w:jc w:val="both"/>
        <w:rPr>
          <w:lang w:val="pl-PL"/>
        </w:rPr>
      </w:pPr>
      <w:r>
        <w:rPr>
          <w:lang w:val="pl-PL"/>
        </w:rPr>
        <w:t>zapoznaliśmy się z informacjami służącymi przygotowaniu oferty,</w:t>
      </w:r>
    </w:p>
    <w:p w:rsidR="0026069F" w:rsidRDefault="0026069F" w:rsidP="0026069F">
      <w:pPr>
        <w:pStyle w:val="Textbodyindent"/>
        <w:numPr>
          <w:ilvl w:val="0"/>
          <w:numId w:val="6"/>
        </w:numPr>
        <w:rPr>
          <w:sz w:val="24"/>
          <w:lang w:val="pl-PL"/>
        </w:rPr>
      </w:pPr>
      <w:r>
        <w:rPr>
          <w:sz w:val="24"/>
          <w:lang w:val="pl-PL"/>
        </w:rPr>
        <w:t>nie wnosimy uwag do opisu przedmiotu zamówienia,</w:t>
      </w:r>
    </w:p>
    <w:p w:rsidR="0026069F" w:rsidRDefault="0026069F" w:rsidP="0026069F">
      <w:pPr>
        <w:pStyle w:val="Textbodyindent"/>
        <w:numPr>
          <w:ilvl w:val="0"/>
          <w:numId w:val="6"/>
        </w:numPr>
        <w:rPr>
          <w:lang w:val="pl-PL"/>
        </w:rPr>
      </w:pPr>
      <w:r w:rsidRPr="00260096">
        <w:rPr>
          <w:sz w:val="22"/>
          <w:szCs w:val="22"/>
          <w:lang w:val="pl-PL"/>
        </w:rPr>
        <w:t>posiadamy uprawnienia</w:t>
      </w:r>
      <w:r>
        <w:rPr>
          <w:sz w:val="24"/>
          <w:lang w:val="pl-PL"/>
        </w:rPr>
        <w:t xml:space="preserve">, niezbędną wiedzę i doświadczenie do realizacji zamówienia, </w:t>
      </w:r>
    </w:p>
    <w:p w:rsidR="0026069F" w:rsidRDefault="0026069F" w:rsidP="0026069F">
      <w:pPr>
        <w:pStyle w:val="Standard"/>
        <w:numPr>
          <w:ilvl w:val="0"/>
          <w:numId w:val="6"/>
        </w:numPr>
        <w:spacing w:line="360" w:lineRule="auto"/>
        <w:jc w:val="both"/>
        <w:rPr>
          <w:lang w:val="pl-PL"/>
        </w:rPr>
      </w:pPr>
      <w:r>
        <w:rPr>
          <w:lang w:val="pl-PL"/>
        </w:rPr>
        <w:t xml:space="preserve">przyjmujemy do realizacji postawione przez zamawiającego, w zapytaniu ofertowym warunki, </w:t>
      </w:r>
    </w:p>
    <w:p w:rsidR="0026069F" w:rsidRDefault="0026069F" w:rsidP="0026069F">
      <w:pPr>
        <w:pStyle w:val="Standard"/>
        <w:numPr>
          <w:ilvl w:val="0"/>
          <w:numId w:val="6"/>
        </w:numPr>
        <w:spacing w:line="360" w:lineRule="auto"/>
        <w:jc w:val="both"/>
        <w:rPr>
          <w:lang w:val="pl-PL"/>
        </w:rPr>
      </w:pPr>
      <w:r>
        <w:rPr>
          <w:lang w:val="pl-PL"/>
        </w:rPr>
        <w:t>zobowiązujemy się do zawarcia umowy w miejscu i terminie wyznaczonym przez zamawiającego, jeżeli zostanie wybrana nasza oferta.</w:t>
      </w:r>
    </w:p>
    <w:p w:rsidR="0026069F" w:rsidRDefault="0026069F" w:rsidP="0026069F">
      <w:pPr>
        <w:pStyle w:val="Standard"/>
        <w:spacing w:line="360" w:lineRule="auto"/>
        <w:jc w:val="both"/>
        <w:rPr>
          <w:lang w:val="pl-PL"/>
        </w:rPr>
      </w:pPr>
    </w:p>
    <w:p w:rsidR="0026069F" w:rsidRDefault="0026069F" w:rsidP="0026069F">
      <w:pPr>
        <w:pStyle w:val="Standard"/>
        <w:spacing w:line="360" w:lineRule="auto"/>
        <w:jc w:val="both"/>
        <w:rPr>
          <w:lang w:val="pl-PL"/>
        </w:rPr>
      </w:pPr>
    </w:p>
    <w:p w:rsidR="0026069F" w:rsidRDefault="0026069F" w:rsidP="0026069F">
      <w:pPr>
        <w:pStyle w:val="Standard"/>
        <w:spacing w:line="360" w:lineRule="auto"/>
        <w:jc w:val="both"/>
        <w:rPr>
          <w:lang w:val="pl-PL"/>
        </w:rPr>
      </w:pPr>
    </w:p>
    <w:p w:rsidR="0026069F" w:rsidRDefault="0026069F" w:rsidP="0026069F">
      <w:pPr>
        <w:pStyle w:val="Standard"/>
        <w:jc w:val="both"/>
        <w:rPr>
          <w:lang w:val="pl-PL"/>
        </w:rPr>
      </w:pPr>
    </w:p>
    <w:p w:rsidR="0026069F" w:rsidRDefault="0026069F" w:rsidP="0026069F">
      <w:pPr>
        <w:pStyle w:val="Standard"/>
        <w:jc w:val="both"/>
        <w:rPr>
          <w:lang w:val="pl-PL"/>
        </w:rPr>
      </w:pPr>
    </w:p>
    <w:p w:rsidR="0026069F" w:rsidRDefault="0026069F" w:rsidP="0026069F">
      <w:pPr>
        <w:ind w:left="4332" w:firstLine="708"/>
        <w:jc w:val="center"/>
        <w:rPr>
          <w:sz w:val="18"/>
          <w:szCs w:val="18"/>
        </w:rPr>
      </w:pPr>
      <w:r>
        <w:t>………..…………………</w:t>
      </w:r>
    </w:p>
    <w:p w:rsidR="0026069F" w:rsidRDefault="0026069F" w:rsidP="0026069F">
      <w:pPr>
        <w:ind w:left="5040"/>
        <w:jc w:val="center"/>
        <w:rPr>
          <w:rFonts w:cs="Tahoma"/>
        </w:rPr>
      </w:pPr>
      <w:r w:rsidRPr="00021275">
        <w:rPr>
          <w:iCs/>
          <w:sz w:val="18"/>
          <w:szCs w:val="18"/>
        </w:rPr>
        <w:t>(podpis i pieczątka Wykonawcy lub osoby/osób uprawnionych do składania oświadczeń woli w imieniu Wykonawcy)</w:t>
      </w:r>
    </w:p>
    <w:p w:rsidR="0026069F" w:rsidRPr="00ED4BB7" w:rsidRDefault="0026069F" w:rsidP="0026069F">
      <w:pPr>
        <w:rPr>
          <w:rFonts w:cs="Tahoma"/>
        </w:rPr>
      </w:pPr>
    </w:p>
    <w:p w:rsidR="0026069F" w:rsidRPr="00ED4BB7" w:rsidRDefault="0026069F" w:rsidP="0026069F">
      <w:pPr>
        <w:rPr>
          <w:rFonts w:cs="Tahoma"/>
        </w:rPr>
      </w:pPr>
    </w:p>
    <w:p w:rsidR="0026069F" w:rsidRPr="00ED4BB7" w:rsidRDefault="0026069F" w:rsidP="0026069F">
      <w:pPr>
        <w:rPr>
          <w:rFonts w:cs="Tahoma"/>
        </w:rPr>
      </w:pPr>
    </w:p>
    <w:p w:rsidR="0026069F" w:rsidRPr="00ED4BB7" w:rsidRDefault="0026069F" w:rsidP="0026069F">
      <w:pPr>
        <w:rPr>
          <w:rFonts w:cs="Tahoma"/>
        </w:rPr>
      </w:pPr>
    </w:p>
    <w:p w:rsidR="0026069F" w:rsidRPr="00ED4BB7" w:rsidRDefault="0026069F" w:rsidP="0026069F">
      <w:pPr>
        <w:rPr>
          <w:rFonts w:cs="Tahoma"/>
        </w:rPr>
      </w:pPr>
    </w:p>
    <w:p w:rsidR="0026069F" w:rsidRPr="00ED4BB7" w:rsidRDefault="0026069F" w:rsidP="0026069F">
      <w:pPr>
        <w:rPr>
          <w:rFonts w:cs="Tahoma"/>
        </w:rPr>
      </w:pPr>
    </w:p>
    <w:p w:rsidR="0026069F" w:rsidRPr="00ED4BB7" w:rsidRDefault="0026069F" w:rsidP="0026069F">
      <w:pPr>
        <w:rPr>
          <w:rFonts w:cs="Tahoma"/>
        </w:rPr>
      </w:pPr>
    </w:p>
    <w:p w:rsidR="0026069F" w:rsidRPr="00ED4BB7" w:rsidRDefault="0026069F" w:rsidP="0026069F">
      <w:pPr>
        <w:rPr>
          <w:rFonts w:cs="Tahoma"/>
        </w:rPr>
      </w:pPr>
    </w:p>
    <w:p w:rsidR="0026069F" w:rsidRPr="00ED4BB7" w:rsidRDefault="0026069F" w:rsidP="0026069F">
      <w:pPr>
        <w:rPr>
          <w:rFonts w:cs="Tahoma"/>
        </w:rPr>
      </w:pPr>
    </w:p>
    <w:p w:rsidR="0026069F" w:rsidRPr="00ED4BB7" w:rsidRDefault="0026069F" w:rsidP="0026069F">
      <w:pPr>
        <w:rPr>
          <w:rFonts w:cs="Tahoma"/>
        </w:rPr>
      </w:pPr>
    </w:p>
    <w:p w:rsidR="0026069F" w:rsidRPr="00ED4BB7" w:rsidRDefault="0026069F" w:rsidP="0026069F">
      <w:pPr>
        <w:rPr>
          <w:rFonts w:cs="Tahoma"/>
        </w:rPr>
      </w:pPr>
    </w:p>
    <w:p w:rsidR="0026069F" w:rsidRDefault="0026069F" w:rsidP="0026069F">
      <w:pPr>
        <w:rPr>
          <w:rFonts w:cs="Tahoma"/>
        </w:rPr>
      </w:pPr>
    </w:p>
    <w:p w:rsidR="0026069F" w:rsidRDefault="0026069F" w:rsidP="0026069F">
      <w:pPr>
        <w:rPr>
          <w:rFonts w:cs="Tahoma"/>
        </w:rPr>
      </w:pPr>
    </w:p>
    <w:p w:rsidR="006D541E" w:rsidRDefault="006D541E" w:rsidP="006D541E">
      <w:pPr>
        <w:rPr>
          <w:rFonts w:cs="Tahoma"/>
        </w:rPr>
      </w:pPr>
    </w:p>
    <w:p w:rsidR="006D541E" w:rsidRDefault="006D541E" w:rsidP="006D541E">
      <w:pPr>
        <w:pStyle w:val="Standard"/>
        <w:spacing w:line="360" w:lineRule="auto"/>
        <w:jc w:val="both"/>
        <w:rPr>
          <w:u w:val="single"/>
          <w:lang w:val="pl-PL"/>
        </w:rPr>
      </w:pPr>
      <w:r>
        <w:rPr>
          <w:u w:val="single"/>
          <w:lang w:val="pl-PL"/>
        </w:rPr>
        <w:t>Załącznikami do oferty są:</w:t>
      </w:r>
    </w:p>
    <w:p w:rsidR="006D541E" w:rsidRPr="00F06CF3" w:rsidRDefault="006D541E" w:rsidP="006D541E">
      <w:pPr>
        <w:pStyle w:val="Standard"/>
        <w:numPr>
          <w:ilvl w:val="0"/>
          <w:numId w:val="24"/>
        </w:numPr>
        <w:jc w:val="both"/>
        <w:rPr>
          <w:lang w:val="pl-PL"/>
        </w:rPr>
      </w:pPr>
      <w:proofErr w:type="spellStart"/>
      <w:r>
        <w:t>załącznik</w:t>
      </w:r>
      <w:proofErr w:type="spellEnd"/>
      <w:r>
        <w:t xml:space="preserve"> nr 3 – </w:t>
      </w:r>
      <w:proofErr w:type="spellStart"/>
      <w:r>
        <w:t>wzór</w:t>
      </w:r>
      <w:proofErr w:type="spellEnd"/>
      <w:r>
        <w:t xml:space="preserve"> </w:t>
      </w:r>
      <w:proofErr w:type="spellStart"/>
      <w:r>
        <w:t>umowy</w:t>
      </w:r>
      <w:proofErr w:type="spellEnd"/>
      <w:r>
        <w:t>,</w:t>
      </w:r>
    </w:p>
    <w:p w:rsidR="006D541E" w:rsidRPr="00F06CF3" w:rsidRDefault="006D541E" w:rsidP="006D541E">
      <w:pPr>
        <w:pStyle w:val="Standard"/>
        <w:numPr>
          <w:ilvl w:val="0"/>
          <w:numId w:val="24"/>
        </w:numPr>
        <w:ind w:left="714" w:hanging="357"/>
        <w:jc w:val="both"/>
        <w:rPr>
          <w:lang w:val="pl-PL"/>
        </w:rPr>
      </w:pPr>
      <w:proofErr w:type="spellStart"/>
      <w:r w:rsidRPr="00F06CF3">
        <w:t>załącznik</w:t>
      </w:r>
      <w:proofErr w:type="spellEnd"/>
      <w:r w:rsidRPr="00F06CF3">
        <w:t xml:space="preserve"> nr 4 – </w:t>
      </w:r>
      <w:proofErr w:type="spellStart"/>
      <w:r w:rsidRPr="00F06CF3">
        <w:t>wykaz</w:t>
      </w:r>
      <w:proofErr w:type="spellEnd"/>
      <w:r w:rsidRPr="00F06CF3">
        <w:t xml:space="preserve"> </w:t>
      </w:r>
      <w:proofErr w:type="spellStart"/>
      <w:r w:rsidRPr="00F06CF3">
        <w:t>sprzętu</w:t>
      </w:r>
      <w:proofErr w:type="spellEnd"/>
      <w:r w:rsidRPr="00F06CF3">
        <w:t>,</w:t>
      </w:r>
    </w:p>
    <w:p w:rsidR="006D541E" w:rsidRPr="00F06CF3" w:rsidRDefault="006D541E" w:rsidP="006D541E">
      <w:pPr>
        <w:pStyle w:val="Standard"/>
        <w:numPr>
          <w:ilvl w:val="0"/>
          <w:numId w:val="24"/>
        </w:numPr>
        <w:ind w:left="714" w:hanging="357"/>
        <w:jc w:val="both"/>
        <w:rPr>
          <w:lang w:val="pl-PL"/>
        </w:rPr>
      </w:pPr>
      <w:proofErr w:type="spellStart"/>
      <w:r w:rsidRPr="00F06CF3">
        <w:t>załącznik</w:t>
      </w:r>
      <w:proofErr w:type="spellEnd"/>
      <w:r w:rsidRPr="00F06CF3">
        <w:t xml:space="preserve"> nr 5 – </w:t>
      </w:r>
      <w:proofErr w:type="spellStart"/>
      <w:r w:rsidRPr="00F06CF3">
        <w:t>klauzula</w:t>
      </w:r>
      <w:proofErr w:type="spellEnd"/>
      <w:r w:rsidRPr="00F06CF3">
        <w:t xml:space="preserve"> </w:t>
      </w:r>
      <w:proofErr w:type="spellStart"/>
      <w:r w:rsidRPr="00F06CF3">
        <w:t>informacyjna</w:t>
      </w:r>
      <w:proofErr w:type="spellEnd"/>
      <w:r w:rsidRPr="00F06CF3">
        <w:t xml:space="preserve"> RODO.</w:t>
      </w:r>
    </w:p>
    <w:p w:rsidR="0026069F" w:rsidRPr="00ED4BB7" w:rsidRDefault="0026069F" w:rsidP="0026069F">
      <w:pPr>
        <w:ind w:firstLine="708"/>
        <w:rPr>
          <w:rFonts w:cs="Tahoma"/>
        </w:rPr>
      </w:pPr>
    </w:p>
    <w:p w:rsidR="0026069F" w:rsidRDefault="0026069F" w:rsidP="0026069F">
      <w:pPr>
        <w:pageBreakBefore/>
        <w:jc w:val="right"/>
        <w:rPr>
          <w:sz w:val="18"/>
          <w:szCs w:val="18"/>
        </w:rPr>
      </w:pPr>
      <w:r>
        <w:rPr>
          <w:sz w:val="18"/>
          <w:szCs w:val="18"/>
        </w:rPr>
        <w:lastRenderedPageBreak/>
        <w:t xml:space="preserve">Załącznik nr 2C </w:t>
      </w:r>
    </w:p>
    <w:p w:rsidR="0026069F" w:rsidRDefault="0026069F" w:rsidP="0026069F">
      <w:pPr>
        <w:jc w:val="right"/>
        <w:rPr>
          <w:sz w:val="18"/>
          <w:szCs w:val="18"/>
        </w:rPr>
      </w:pPr>
      <w:r>
        <w:rPr>
          <w:sz w:val="18"/>
          <w:szCs w:val="18"/>
        </w:rPr>
        <w:t>do zapytania ofertowego</w:t>
      </w:r>
    </w:p>
    <w:p w:rsidR="0026069F" w:rsidRDefault="0026069F" w:rsidP="0026069F">
      <w:pPr>
        <w:jc w:val="right"/>
        <w:rPr>
          <w:sz w:val="18"/>
          <w:szCs w:val="18"/>
        </w:rPr>
      </w:pPr>
    </w:p>
    <w:p w:rsidR="0026069F" w:rsidRDefault="0026069F" w:rsidP="0026069F">
      <w:pPr>
        <w:jc w:val="right"/>
        <w:rPr>
          <w:sz w:val="18"/>
          <w:szCs w:val="18"/>
        </w:rPr>
      </w:pPr>
    </w:p>
    <w:p w:rsidR="0026069F" w:rsidRDefault="0026069F" w:rsidP="0026069F">
      <w:pPr>
        <w:jc w:val="right"/>
      </w:pPr>
      <w:r>
        <w:rPr>
          <w:sz w:val="18"/>
          <w:szCs w:val="18"/>
        </w:rPr>
        <w:t xml:space="preserve">..…….……………….…. </w:t>
      </w:r>
    </w:p>
    <w:p w:rsidR="0026069F" w:rsidRPr="00ED4BB7" w:rsidRDefault="0026069F" w:rsidP="0026069F">
      <w:pPr>
        <w:tabs>
          <w:tab w:val="left" w:pos="7890"/>
        </w:tabs>
        <w:rPr>
          <w:b/>
        </w:rPr>
      </w:pPr>
      <w:r w:rsidRPr="00ED4BB7">
        <w:rPr>
          <w:b/>
        </w:rPr>
        <w:t>Powiat Sztumski</w:t>
      </w:r>
      <w:r>
        <w:rPr>
          <w:b/>
        </w:rPr>
        <w:tab/>
      </w:r>
      <w:r>
        <w:rPr>
          <w:sz w:val="18"/>
          <w:szCs w:val="18"/>
        </w:rPr>
        <w:t>(miejscowość i data)</w:t>
      </w:r>
    </w:p>
    <w:p w:rsidR="0026069F" w:rsidRPr="00ED4BB7" w:rsidRDefault="0026069F" w:rsidP="0026069F">
      <w:pPr>
        <w:rPr>
          <w:b/>
        </w:rPr>
      </w:pPr>
      <w:r w:rsidRPr="00ED4BB7">
        <w:rPr>
          <w:b/>
        </w:rPr>
        <w:t>z siedzibą przy ul.  Mickiewicza 31</w:t>
      </w:r>
    </w:p>
    <w:p w:rsidR="0026069F" w:rsidRPr="00ED4BB7" w:rsidRDefault="0026069F" w:rsidP="0026069F">
      <w:pPr>
        <w:rPr>
          <w:b/>
        </w:rPr>
      </w:pPr>
      <w:r w:rsidRPr="00ED4BB7">
        <w:rPr>
          <w:b/>
        </w:rPr>
        <w:t>82-400 Sztum</w:t>
      </w:r>
    </w:p>
    <w:p w:rsidR="0026069F" w:rsidRPr="00ED4BB7" w:rsidRDefault="0026069F" w:rsidP="0026069F">
      <w:pPr>
        <w:rPr>
          <w:b/>
        </w:rPr>
      </w:pPr>
      <w:r w:rsidRPr="00ED4BB7">
        <w:rPr>
          <w:b/>
        </w:rPr>
        <w:t>NIP 579-22-30-929</w:t>
      </w:r>
    </w:p>
    <w:p w:rsidR="0026069F" w:rsidRDefault="0026069F" w:rsidP="0026069F">
      <w:pPr>
        <w:rPr>
          <w:b/>
        </w:rPr>
      </w:pPr>
      <w:r w:rsidRPr="00ED4BB7">
        <w:rPr>
          <w:b/>
        </w:rPr>
        <w:t>REGON 192628620</w:t>
      </w:r>
    </w:p>
    <w:p w:rsidR="0026069F" w:rsidRDefault="0026069F" w:rsidP="0026069F">
      <w:pPr>
        <w:rPr>
          <w:b/>
        </w:rPr>
      </w:pPr>
    </w:p>
    <w:p w:rsidR="0026069F" w:rsidRDefault="0026069F" w:rsidP="0026069F">
      <w:pPr>
        <w:rPr>
          <w:b/>
        </w:rPr>
      </w:pPr>
    </w:p>
    <w:p w:rsidR="0026069F" w:rsidRPr="00ED4BB7" w:rsidRDefault="0026069F" w:rsidP="0026069F">
      <w:pPr>
        <w:rPr>
          <w:b/>
        </w:rPr>
      </w:pPr>
    </w:p>
    <w:p w:rsidR="0026069F" w:rsidRPr="00FA254D" w:rsidRDefault="00FA254D" w:rsidP="00FA254D">
      <w:pPr>
        <w:pStyle w:val="Bezodstpw"/>
        <w:spacing w:line="48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FORMULA</w:t>
      </w:r>
      <w:r w:rsidR="00AE464C">
        <w:rPr>
          <w:rFonts w:ascii="Times New Roman" w:hAnsi="Times New Roman" w:cs="Times New Roman"/>
          <w:b/>
          <w:sz w:val="28"/>
          <w:szCs w:val="24"/>
        </w:rPr>
        <w:t>RZ</w:t>
      </w:r>
      <w:r>
        <w:rPr>
          <w:rFonts w:ascii="Times New Roman" w:hAnsi="Times New Roman" w:cs="Times New Roman"/>
          <w:b/>
          <w:sz w:val="28"/>
          <w:szCs w:val="24"/>
        </w:rPr>
        <w:t xml:space="preserve"> OFERTOWY</w:t>
      </w:r>
    </w:p>
    <w:p w:rsidR="0026069F" w:rsidRDefault="0026069F" w:rsidP="0026069F">
      <w:pPr>
        <w:pStyle w:val="Bezodstpw"/>
        <w:spacing w:line="360" w:lineRule="auto"/>
        <w:jc w:val="center"/>
      </w:pPr>
    </w:p>
    <w:p w:rsidR="0026069F" w:rsidRDefault="0026069F" w:rsidP="0026069F">
      <w:pPr>
        <w:pStyle w:val="Standard"/>
        <w:spacing w:line="360" w:lineRule="auto"/>
        <w:jc w:val="both"/>
        <w:rPr>
          <w:rFonts w:ascii="Verdana" w:hAnsi="Verdana" w:cs="Verdana"/>
          <w:b/>
          <w:sz w:val="18"/>
          <w:szCs w:val="18"/>
          <w:lang w:val="pl-PL"/>
        </w:rPr>
      </w:pPr>
      <w:r>
        <w:rPr>
          <w:lang w:val="pl-PL"/>
        </w:rPr>
        <w:t>Biorąc udział w postępowaniu o udzielenie zamówienia publicznego na:</w:t>
      </w:r>
    </w:p>
    <w:p w:rsidR="0026069F" w:rsidRDefault="0026069F" w:rsidP="0026069F">
      <w:pPr>
        <w:shd w:val="clear" w:color="auto" w:fill="FFFFFF"/>
        <w:spacing w:line="360" w:lineRule="auto"/>
        <w:rPr>
          <w:b/>
          <w:color w:val="000000"/>
          <w:lang w:eastAsia="pl-PL"/>
        </w:rPr>
      </w:pPr>
      <w:r w:rsidRPr="00260096">
        <w:rPr>
          <w:b/>
        </w:rPr>
        <w:t xml:space="preserve">„Zadanie nr 3 </w:t>
      </w:r>
      <w:r w:rsidR="00F61553">
        <w:rPr>
          <w:b/>
        </w:rPr>
        <w:t>Usługa koszenia</w:t>
      </w:r>
      <w:r w:rsidR="00F61553" w:rsidRPr="00260096">
        <w:rPr>
          <w:b/>
        </w:rPr>
        <w:t xml:space="preserve"> traw z poboczy</w:t>
      </w:r>
      <w:r w:rsidRPr="00260096">
        <w:rPr>
          <w:b/>
        </w:rPr>
        <w:t xml:space="preserve"> dróg powiatowych </w:t>
      </w:r>
      <w:r w:rsidRPr="004A13DF">
        <w:rPr>
          <w:rFonts w:cs="Verdana"/>
          <w:b/>
        </w:rPr>
        <w:t xml:space="preserve">nr </w:t>
      </w:r>
      <w:r w:rsidRPr="004A13DF">
        <w:rPr>
          <w:b/>
          <w:color w:val="000000"/>
          <w:lang w:eastAsia="pl-PL"/>
        </w:rPr>
        <w:t>3117G, 3118G, 3119G, 3121G, 3122G, 3127G, 3132G, 3133G, 3134G, 3145G</w:t>
      </w:r>
      <w:r>
        <w:rPr>
          <w:b/>
          <w:color w:val="000000"/>
          <w:lang w:eastAsia="pl-PL"/>
        </w:rPr>
        <w:t>”.</w:t>
      </w:r>
    </w:p>
    <w:p w:rsidR="0026069F" w:rsidRDefault="0026069F" w:rsidP="0026069F">
      <w:pPr>
        <w:spacing w:line="360" w:lineRule="auto"/>
        <w:jc w:val="both"/>
      </w:pPr>
      <w:r>
        <w:t>Nazwa wykonawcy............................................................................................................</w:t>
      </w:r>
    </w:p>
    <w:p w:rsidR="0026069F" w:rsidRDefault="0026069F" w:rsidP="0026069F">
      <w:pPr>
        <w:pStyle w:val="Standard"/>
        <w:numPr>
          <w:ilvl w:val="0"/>
          <w:numId w:val="10"/>
        </w:numPr>
        <w:spacing w:line="360" w:lineRule="auto"/>
        <w:jc w:val="both"/>
        <w:rPr>
          <w:lang w:val="pl-PL"/>
        </w:rPr>
      </w:pPr>
      <w:r>
        <w:rPr>
          <w:lang w:val="pl-PL"/>
        </w:rPr>
        <w:t>Adres wykonawcy ............................................................................................................</w:t>
      </w:r>
    </w:p>
    <w:p w:rsidR="0026069F" w:rsidRDefault="0026069F" w:rsidP="0026069F">
      <w:pPr>
        <w:pStyle w:val="Standard"/>
        <w:numPr>
          <w:ilvl w:val="0"/>
          <w:numId w:val="10"/>
        </w:numPr>
        <w:spacing w:line="360" w:lineRule="auto"/>
        <w:jc w:val="both"/>
        <w:rPr>
          <w:lang w:val="pl-PL"/>
        </w:rPr>
      </w:pPr>
      <w:r>
        <w:rPr>
          <w:lang w:val="pl-PL"/>
        </w:rPr>
        <w:t>NIP ....................................................................................................................................</w:t>
      </w:r>
    </w:p>
    <w:p w:rsidR="0026069F" w:rsidRDefault="0026069F" w:rsidP="0026069F">
      <w:pPr>
        <w:pStyle w:val="Standard"/>
        <w:numPr>
          <w:ilvl w:val="0"/>
          <w:numId w:val="10"/>
        </w:numPr>
        <w:spacing w:line="360" w:lineRule="auto"/>
        <w:jc w:val="both"/>
        <w:rPr>
          <w:lang w:val="pl-PL"/>
        </w:rPr>
      </w:pPr>
      <w:r>
        <w:rPr>
          <w:lang w:val="pl-PL"/>
        </w:rPr>
        <w:t>Regon................................................................................................................................</w:t>
      </w:r>
    </w:p>
    <w:p w:rsidR="0026069F" w:rsidRDefault="0026069F" w:rsidP="0026069F">
      <w:pPr>
        <w:pStyle w:val="Standard"/>
        <w:numPr>
          <w:ilvl w:val="0"/>
          <w:numId w:val="10"/>
        </w:numPr>
        <w:spacing w:line="360" w:lineRule="auto"/>
        <w:jc w:val="both"/>
        <w:rPr>
          <w:lang w:val="pl-PL"/>
        </w:rPr>
      </w:pPr>
      <w:r>
        <w:rPr>
          <w:lang w:val="pl-PL"/>
        </w:rPr>
        <w:t>Nr rachunku bankowego....................................................................................................</w:t>
      </w:r>
    </w:p>
    <w:p w:rsidR="0026069F" w:rsidRDefault="0026069F" w:rsidP="0026069F">
      <w:pPr>
        <w:pStyle w:val="Standard"/>
        <w:numPr>
          <w:ilvl w:val="0"/>
          <w:numId w:val="10"/>
        </w:numPr>
        <w:spacing w:line="360" w:lineRule="auto"/>
        <w:jc w:val="both"/>
        <w:rPr>
          <w:lang w:val="pl-PL"/>
        </w:rPr>
      </w:pPr>
      <w:r>
        <w:rPr>
          <w:lang w:val="pl-PL"/>
        </w:rPr>
        <w:t>Telefon..............fax..................................e-mail...............................................................</w:t>
      </w:r>
    </w:p>
    <w:p w:rsidR="0026069F" w:rsidRDefault="0026069F" w:rsidP="0026069F">
      <w:pPr>
        <w:pStyle w:val="Standard"/>
        <w:numPr>
          <w:ilvl w:val="0"/>
          <w:numId w:val="10"/>
        </w:numPr>
        <w:spacing w:line="360" w:lineRule="auto"/>
        <w:rPr>
          <w:b/>
          <w:bCs/>
          <w:lang w:val="pl-PL"/>
        </w:rPr>
      </w:pPr>
      <w:r>
        <w:rPr>
          <w:lang w:val="pl-PL"/>
        </w:rPr>
        <w:t>w odpowiedzi na zapytanie ofertowe z dnia …................................................................</w:t>
      </w:r>
    </w:p>
    <w:p w:rsidR="0026069F" w:rsidRDefault="0026069F" w:rsidP="0026069F">
      <w:pPr>
        <w:pStyle w:val="Standard"/>
        <w:spacing w:line="360" w:lineRule="auto"/>
        <w:ind w:left="360"/>
        <w:jc w:val="both"/>
        <w:rPr>
          <w:b/>
          <w:bCs/>
          <w:lang w:val="pl-PL"/>
        </w:rPr>
      </w:pPr>
      <w:r>
        <w:rPr>
          <w:b/>
          <w:bCs/>
          <w:lang w:val="pl-PL"/>
        </w:rPr>
        <w:t>oferuję/</w:t>
      </w:r>
      <w:proofErr w:type="spellStart"/>
      <w:r>
        <w:rPr>
          <w:b/>
          <w:bCs/>
          <w:lang w:val="pl-PL"/>
        </w:rPr>
        <w:t>emy</w:t>
      </w:r>
      <w:proofErr w:type="spellEnd"/>
      <w:r>
        <w:rPr>
          <w:b/>
          <w:bCs/>
          <w:lang w:val="pl-PL"/>
        </w:rPr>
        <w:t xml:space="preserve"> realizację w/w przedmiotu zamówienia za:</w:t>
      </w:r>
    </w:p>
    <w:p w:rsidR="0026069F" w:rsidRPr="009358F0" w:rsidRDefault="0026069F" w:rsidP="0026069F">
      <w:pPr>
        <w:pStyle w:val="Standard"/>
        <w:spacing w:line="360" w:lineRule="auto"/>
        <w:ind w:left="360"/>
        <w:jc w:val="both"/>
        <w:rPr>
          <w:rFonts w:cs="Verdana"/>
          <w:sz w:val="20"/>
          <w:szCs w:val="20"/>
          <w:lang w:val="pl-PL"/>
        </w:rPr>
      </w:pPr>
    </w:p>
    <w:tbl>
      <w:tblPr>
        <w:tblW w:w="10725" w:type="dxa"/>
        <w:tblInd w:w="-61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4"/>
        <w:gridCol w:w="6031"/>
        <w:gridCol w:w="1275"/>
        <w:gridCol w:w="1275"/>
        <w:gridCol w:w="1680"/>
      </w:tblGrid>
      <w:tr w:rsidR="0026069F" w:rsidTr="00FD6BBD">
        <w:trPr>
          <w:trHeight w:val="660"/>
        </w:trPr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6069F" w:rsidRPr="00260096" w:rsidRDefault="0026069F" w:rsidP="00FD6BBD">
            <w:pPr>
              <w:snapToGrid w:val="0"/>
              <w:jc w:val="center"/>
              <w:rPr>
                <w:rFonts w:cs="Verdana"/>
              </w:rPr>
            </w:pPr>
          </w:p>
          <w:p w:rsidR="0026069F" w:rsidRPr="00260096" w:rsidRDefault="0026069F" w:rsidP="00FD6BBD">
            <w:pPr>
              <w:jc w:val="center"/>
              <w:rPr>
                <w:rFonts w:cs="Verdana"/>
              </w:rPr>
            </w:pPr>
            <w:r w:rsidRPr="00260096">
              <w:rPr>
                <w:rFonts w:cs="Verdana"/>
                <w:sz w:val="22"/>
                <w:szCs w:val="22"/>
              </w:rPr>
              <w:t>Lp.</w:t>
            </w:r>
          </w:p>
        </w:tc>
        <w:tc>
          <w:tcPr>
            <w:tcW w:w="6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6069F" w:rsidRPr="00260096" w:rsidRDefault="0026069F" w:rsidP="00FD6BBD">
            <w:pPr>
              <w:snapToGrid w:val="0"/>
              <w:jc w:val="center"/>
              <w:rPr>
                <w:rFonts w:cs="Verdana"/>
              </w:rPr>
            </w:pPr>
          </w:p>
          <w:p w:rsidR="0026069F" w:rsidRPr="00260096" w:rsidRDefault="0026069F" w:rsidP="00FD6BBD">
            <w:pPr>
              <w:jc w:val="center"/>
              <w:rPr>
                <w:rFonts w:cs="Verdana"/>
              </w:rPr>
            </w:pPr>
            <w:r w:rsidRPr="00260096">
              <w:rPr>
                <w:rFonts w:cs="Verdana"/>
                <w:sz w:val="22"/>
                <w:szCs w:val="22"/>
              </w:rPr>
              <w:t>Opis robót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6069F" w:rsidRPr="00260096" w:rsidRDefault="0026069F" w:rsidP="00FD6BBD">
            <w:pPr>
              <w:jc w:val="center"/>
              <w:rPr>
                <w:rFonts w:cs="Verdana"/>
              </w:rPr>
            </w:pPr>
            <w:r w:rsidRPr="00260096">
              <w:rPr>
                <w:rFonts w:cs="Verdana"/>
                <w:sz w:val="22"/>
                <w:szCs w:val="22"/>
              </w:rPr>
              <w:t>Szacunkowa ilość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6069F" w:rsidRPr="00260096" w:rsidRDefault="0026069F" w:rsidP="00FD6BBD">
            <w:pPr>
              <w:jc w:val="center"/>
              <w:rPr>
                <w:rFonts w:cs="Verdana"/>
              </w:rPr>
            </w:pPr>
            <w:r w:rsidRPr="00260096">
              <w:rPr>
                <w:rFonts w:cs="Verdana"/>
                <w:sz w:val="22"/>
                <w:szCs w:val="22"/>
              </w:rPr>
              <w:t xml:space="preserve">Cena jednostkowa </w:t>
            </w:r>
          </w:p>
          <w:p w:rsidR="0026069F" w:rsidRPr="00260096" w:rsidRDefault="0026069F" w:rsidP="00FD6BBD">
            <w:pPr>
              <w:jc w:val="center"/>
              <w:rPr>
                <w:rFonts w:cs="Verdana"/>
              </w:rPr>
            </w:pPr>
            <w:r w:rsidRPr="00260096">
              <w:rPr>
                <w:rFonts w:cs="Verdana"/>
                <w:sz w:val="22"/>
                <w:szCs w:val="22"/>
              </w:rPr>
              <w:t>(netto)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6069F" w:rsidRPr="00260096" w:rsidRDefault="0026069F" w:rsidP="00FD6BBD">
            <w:pPr>
              <w:jc w:val="center"/>
              <w:rPr>
                <w:rFonts w:cs="Verdana"/>
              </w:rPr>
            </w:pPr>
            <w:r w:rsidRPr="00260096">
              <w:rPr>
                <w:rFonts w:cs="Verdana"/>
                <w:sz w:val="22"/>
                <w:szCs w:val="22"/>
              </w:rPr>
              <w:t>Wartość</w:t>
            </w:r>
          </w:p>
          <w:p w:rsidR="0026069F" w:rsidRPr="00260096" w:rsidRDefault="0026069F" w:rsidP="00FD6BBD">
            <w:pPr>
              <w:jc w:val="center"/>
            </w:pPr>
            <w:r w:rsidRPr="00260096">
              <w:rPr>
                <w:rFonts w:cs="Verdana"/>
                <w:sz w:val="22"/>
                <w:szCs w:val="22"/>
              </w:rPr>
              <w:t>(netto)</w:t>
            </w:r>
          </w:p>
        </w:tc>
      </w:tr>
      <w:tr w:rsidR="0026069F" w:rsidTr="00FD6BBD">
        <w:trPr>
          <w:trHeight w:val="642"/>
        </w:trPr>
        <w:tc>
          <w:tcPr>
            <w:tcW w:w="4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6069F" w:rsidRPr="00260096" w:rsidRDefault="0026069F" w:rsidP="00FD6BBD">
            <w:pPr>
              <w:snapToGrid w:val="0"/>
              <w:jc w:val="center"/>
              <w:rPr>
                <w:rFonts w:cs="Verdana"/>
              </w:rPr>
            </w:pPr>
          </w:p>
          <w:p w:rsidR="0026069F" w:rsidRPr="00260096" w:rsidRDefault="0026069F" w:rsidP="00FD6BBD">
            <w:pPr>
              <w:jc w:val="center"/>
              <w:rPr>
                <w:rFonts w:cs="Verdana"/>
              </w:rPr>
            </w:pPr>
            <w:r w:rsidRPr="00260096">
              <w:rPr>
                <w:rFonts w:cs="Verdana"/>
                <w:sz w:val="22"/>
                <w:szCs w:val="22"/>
              </w:rPr>
              <w:t>1</w:t>
            </w:r>
          </w:p>
          <w:p w:rsidR="0026069F" w:rsidRPr="00260096" w:rsidRDefault="0026069F" w:rsidP="00FD6BBD">
            <w:pPr>
              <w:jc w:val="center"/>
              <w:rPr>
                <w:rFonts w:cs="Verdana"/>
              </w:rPr>
            </w:pPr>
          </w:p>
        </w:tc>
        <w:tc>
          <w:tcPr>
            <w:tcW w:w="60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6069F" w:rsidRPr="00303B43" w:rsidRDefault="0026069F" w:rsidP="00FD6BBD">
            <w:pPr>
              <w:tabs>
                <w:tab w:val="left" w:pos="566"/>
                <w:tab w:val="left" w:pos="680"/>
              </w:tabs>
              <w:spacing w:line="200" w:lineRule="atLeast"/>
              <w:jc w:val="both"/>
              <w:rPr>
                <w:rFonts w:cs="Verdana"/>
              </w:rPr>
            </w:pPr>
            <w:r w:rsidRPr="00303B43">
              <w:rPr>
                <w:rFonts w:cs="Verdana"/>
                <w:sz w:val="22"/>
                <w:szCs w:val="22"/>
              </w:rPr>
              <w:t>Koszenie traw z poboczy dróg powiatowych</w:t>
            </w:r>
            <w:r w:rsidRPr="00303B43">
              <w:rPr>
                <w:rFonts w:cs="Verdana"/>
              </w:rPr>
              <w:t xml:space="preserve"> nr </w:t>
            </w:r>
            <w:r w:rsidRPr="00303B43">
              <w:rPr>
                <w:color w:val="000000"/>
                <w:lang w:eastAsia="pl-PL"/>
              </w:rPr>
              <w:t xml:space="preserve">3117G, 3118G, 3119G, 3121G, 3122G, 3127G, 3132G, 3133G, 3134G, 3145G </w:t>
            </w:r>
            <w:r w:rsidRPr="00303B43">
              <w:rPr>
                <w:rFonts w:cs="Verdana"/>
                <w:sz w:val="22"/>
                <w:szCs w:val="22"/>
              </w:rPr>
              <w:t>– I etap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6069F" w:rsidRPr="00303B43" w:rsidRDefault="0026069F" w:rsidP="00FD6BBD">
            <w:pPr>
              <w:tabs>
                <w:tab w:val="left" w:pos="566"/>
                <w:tab w:val="left" w:pos="680"/>
              </w:tabs>
              <w:spacing w:line="200" w:lineRule="atLeast"/>
              <w:jc w:val="center"/>
              <w:rPr>
                <w:rFonts w:cs="Verdana"/>
                <w:b/>
              </w:rPr>
            </w:pPr>
            <w:r w:rsidRPr="00303B43">
              <w:rPr>
                <w:rFonts w:ascii="Czcionka tekstu podstawowego" w:hAnsi="Czcionka tekstu podstawowego"/>
                <w:b/>
                <w:bCs/>
                <w:sz w:val="22"/>
                <w:szCs w:val="22"/>
                <w:lang w:eastAsia="pl-PL"/>
              </w:rPr>
              <w:t>135</w:t>
            </w:r>
            <w:r w:rsidR="00C8095A">
              <w:rPr>
                <w:rFonts w:ascii="Czcionka tekstu podstawowego" w:hAnsi="Czcionka tekstu podstawowego"/>
                <w:b/>
                <w:bCs/>
                <w:sz w:val="22"/>
                <w:szCs w:val="22"/>
                <w:lang w:eastAsia="pl-PL"/>
              </w:rPr>
              <w:t>658</w:t>
            </w:r>
            <w:r>
              <w:rPr>
                <w:rFonts w:ascii="Czcionka tekstu podstawowego" w:hAnsi="Czcionka tekstu podstawowego"/>
                <w:b/>
                <w:bCs/>
                <w:sz w:val="22"/>
                <w:szCs w:val="22"/>
                <w:lang w:eastAsia="pl-PL"/>
              </w:rPr>
              <w:t xml:space="preserve"> </w:t>
            </w:r>
            <w:r w:rsidRPr="00303B43">
              <w:rPr>
                <w:rFonts w:cs="Verdana"/>
                <w:b/>
                <w:sz w:val="22"/>
                <w:szCs w:val="22"/>
              </w:rPr>
              <w:t>m</w:t>
            </w:r>
            <w:r w:rsidRPr="00303B43">
              <w:rPr>
                <w:b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6069F" w:rsidRPr="00260096" w:rsidRDefault="0026069F" w:rsidP="00FD6BBD">
            <w:pPr>
              <w:jc w:val="right"/>
              <w:rPr>
                <w:rFonts w:cs="Verdana"/>
              </w:rPr>
            </w:pPr>
            <w:r w:rsidRPr="00260096">
              <w:rPr>
                <w:rFonts w:cs="Verdana"/>
                <w:sz w:val="22"/>
                <w:szCs w:val="22"/>
              </w:rPr>
              <w:t>zł/m</w:t>
            </w:r>
            <w:r w:rsidRPr="00260096">
              <w:rPr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6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6069F" w:rsidRPr="00260096" w:rsidRDefault="0026069F" w:rsidP="00FD6BBD">
            <w:pPr>
              <w:jc w:val="right"/>
            </w:pPr>
            <w:r w:rsidRPr="00260096">
              <w:rPr>
                <w:rFonts w:cs="Verdana"/>
                <w:sz w:val="22"/>
                <w:szCs w:val="22"/>
              </w:rPr>
              <w:t>zł</w:t>
            </w:r>
          </w:p>
        </w:tc>
      </w:tr>
      <w:tr w:rsidR="0026069F" w:rsidTr="00FD6BBD">
        <w:trPr>
          <w:trHeight w:val="566"/>
        </w:trPr>
        <w:tc>
          <w:tcPr>
            <w:tcW w:w="4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6069F" w:rsidRPr="00260096" w:rsidRDefault="0026069F" w:rsidP="00FD6BBD">
            <w:pPr>
              <w:jc w:val="center"/>
              <w:rPr>
                <w:rFonts w:cs="Verdana"/>
                <w:b/>
              </w:rPr>
            </w:pPr>
            <w:r w:rsidRPr="00260096">
              <w:rPr>
                <w:rFonts w:cs="Verdana"/>
                <w:sz w:val="22"/>
                <w:szCs w:val="22"/>
              </w:rPr>
              <w:t>2</w:t>
            </w:r>
          </w:p>
        </w:tc>
        <w:tc>
          <w:tcPr>
            <w:tcW w:w="60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6069F" w:rsidRPr="00260096" w:rsidRDefault="0026069F" w:rsidP="00FD6BBD">
            <w:pPr>
              <w:tabs>
                <w:tab w:val="left" w:pos="566"/>
                <w:tab w:val="left" w:pos="680"/>
              </w:tabs>
              <w:spacing w:line="200" w:lineRule="atLeast"/>
              <w:jc w:val="both"/>
              <w:rPr>
                <w:rFonts w:cs="Calibri"/>
                <w:color w:val="000000"/>
              </w:rPr>
            </w:pPr>
            <w:r w:rsidRPr="00260096">
              <w:rPr>
                <w:rFonts w:cs="Verdana"/>
                <w:sz w:val="22"/>
                <w:szCs w:val="22"/>
              </w:rPr>
              <w:t>Koszenie traw z poboczy dróg powiatowych</w:t>
            </w:r>
            <w:r>
              <w:rPr>
                <w:rFonts w:cs="Verdana"/>
                <w:sz w:val="22"/>
                <w:szCs w:val="22"/>
              </w:rPr>
              <w:t xml:space="preserve"> nr </w:t>
            </w:r>
            <w:proofErr w:type="spellStart"/>
            <w:r w:rsidRPr="00303B43">
              <w:rPr>
                <w:rFonts w:cs="Verdana"/>
              </w:rPr>
              <w:t>nr</w:t>
            </w:r>
            <w:proofErr w:type="spellEnd"/>
            <w:r w:rsidRPr="00303B43">
              <w:rPr>
                <w:rFonts w:cs="Verdana"/>
              </w:rPr>
              <w:t xml:space="preserve"> </w:t>
            </w:r>
            <w:r w:rsidRPr="00303B43">
              <w:rPr>
                <w:color w:val="000000"/>
                <w:lang w:eastAsia="pl-PL"/>
              </w:rPr>
              <w:t xml:space="preserve">3117G, 3118G, 3119G, 3121G, 3122G, 3127G, 3132G, 3133G, 3134G, </w:t>
            </w:r>
            <w:r w:rsidR="00BD3B8D">
              <w:rPr>
                <w:color w:val="000000"/>
                <w:lang w:eastAsia="pl-PL"/>
              </w:rPr>
              <w:t xml:space="preserve">3139G, </w:t>
            </w:r>
            <w:r w:rsidRPr="00303B43">
              <w:rPr>
                <w:color w:val="000000"/>
                <w:lang w:eastAsia="pl-PL"/>
              </w:rPr>
              <w:t xml:space="preserve">3145G </w:t>
            </w:r>
            <w:r w:rsidRPr="00260096">
              <w:rPr>
                <w:rFonts w:cs="Verdana"/>
                <w:sz w:val="22"/>
                <w:szCs w:val="22"/>
              </w:rPr>
              <w:t>– II etap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6069F" w:rsidRPr="00303B43" w:rsidRDefault="0026069F" w:rsidP="00FD6BBD">
            <w:pPr>
              <w:tabs>
                <w:tab w:val="left" w:pos="566"/>
                <w:tab w:val="left" w:pos="680"/>
              </w:tabs>
              <w:spacing w:line="200" w:lineRule="atLeast"/>
              <w:jc w:val="center"/>
              <w:rPr>
                <w:rFonts w:cs="Verdana"/>
                <w:b/>
              </w:rPr>
            </w:pPr>
            <w:r w:rsidRPr="00303B43">
              <w:rPr>
                <w:rFonts w:ascii="Czcionka tekstu podstawowego" w:hAnsi="Czcionka tekstu podstawowego"/>
                <w:b/>
                <w:bCs/>
                <w:sz w:val="22"/>
                <w:szCs w:val="22"/>
                <w:lang w:eastAsia="pl-PL"/>
              </w:rPr>
              <w:t>135</w:t>
            </w:r>
            <w:r w:rsidR="00C8095A">
              <w:rPr>
                <w:rFonts w:ascii="Czcionka tekstu podstawowego" w:hAnsi="Czcionka tekstu podstawowego"/>
                <w:b/>
                <w:bCs/>
                <w:sz w:val="22"/>
                <w:szCs w:val="22"/>
                <w:lang w:eastAsia="pl-PL"/>
              </w:rPr>
              <w:t>658</w:t>
            </w:r>
            <w:r>
              <w:rPr>
                <w:rFonts w:ascii="Czcionka tekstu podstawowego" w:hAnsi="Czcionka tekstu podstawowego"/>
                <w:b/>
                <w:bCs/>
                <w:sz w:val="22"/>
                <w:szCs w:val="22"/>
                <w:lang w:eastAsia="pl-PL"/>
              </w:rPr>
              <w:t xml:space="preserve"> </w:t>
            </w:r>
            <w:r w:rsidRPr="00303B43">
              <w:rPr>
                <w:rFonts w:cs="Verdana"/>
                <w:b/>
                <w:sz w:val="22"/>
                <w:szCs w:val="22"/>
              </w:rPr>
              <w:t>m</w:t>
            </w:r>
            <w:r w:rsidRPr="00303B43">
              <w:rPr>
                <w:b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6069F" w:rsidRPr="00260096" w:rsidRDefault="0026069F" w:rsidP="00FD6BBD">
            <w:pPr>
              <w:jc w:val="right"/>
              <w:rPr>
                <w:rFonts w:cs="Verdana"/>
              </w:rPr>
            </w:pPr>
            <w:r w:rsidRPr="00260096">
              <w:rPr>
                <w:rFonts w:cs="Verdana"/>
                <w:sz w:val="22"/>
                <w:szCs w:val="22"/>
              </w:rPr>
              <w:t>zł/m</w:t>
            </w:r>
            <w:r w:rsidRPr="00260096">
              <w:rPr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6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6069F" w:rsidRPr="00260096" w:rsidRDefault="0026069F" w:rsidP="00FD6BBD">
            <w:pPr>
              <w:jc w:val="right"/>
            </w:pPr>
            <w:r w:rsidRPr="00260096">
              <w:rPr>
                <w:rFonts w:cs="Verdana"/>
                <w:sz w:val="22"/>
                <w:szCs w:val="22"/>
              </w:rPr>
              <w:t>zł</w:t>
            </w:r>
          </w:p>
        </w:tc>
      </w:tr>
      <w:tr w:rsidR="0026069F" w:rsidTr="00FD6BBD">
        <w:trPr>
          <w:trHeight w:val="339"/>
        </w:trPr>
        <w:tc>
          <w:tcPr>
            <w:tcW w:w="6495" w:type="dxa"/>
            <w:gridSpan w:val="2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6069F" w:rsidRPr="00260096" w:rsidRDefault="0026069F" w:rsidP="00FD6BBD">
            <w:pPr>
              <w:snapToGrid w:val="0"/>
              <w:jc w:val="center"/>
              <w:rPr>
                <w:rFonts w:cs="Verdana"/>
              </w:rPr>
            </w:pPr>
          </w:p>
        </w:tc>
        <w:tc>
          <w:tcPr>
            <w:tcW w:w="255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6069F" w:rsidRPr="00260096" w:rsidRDefault="0026069F" w:rsidP="00FD6BBD">
            <w:pPr>
              <w:jc w:val="center"/>
              <w:rPr>
                <w:rFonts w:cs="Verdana"/>
              </w:rPr>
            </w:pPr>
            <w:r w:rsidRPr="00260096">
              <w:rPr>
                <w:rFonts w:cs="Verdana"/>
                <w:sz w:val="22"/>
                <w:szCs w:val="22"/>
              </w:rPr>
              <w:t>Razem wartość netto</w:t>
            </w:r>
          </w:p>
        </w:tc>
        <w:tc>
          <w:tcPr>
            <w:tcW w:w="16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6069F" w:rsidRPr="00260096" w:rsidRDefault="0026069F" w:rsidP="00FD6BBD">
            <w:pPr>
              <w:jc w:val="right"/>
            </w:pPr>
            <w:r w:rsidRPr="00260096">
              <w:rPr>
                <w:rFonts w:cs="Verdana"/>
                <w:sz w:val="22"/>
                <w:szCs w:val="22"/>
              </w:rPr>
              <w:t>zł</w:t>
            </w:r>
          </w:p>
        </w:tc>
      </w:tr>
      <w:tr w:rsidR="0026069F" w:rsidTr="00FD6BBD">
        <w:trPr>
          <w:trHeight w:val="375"/>
        </w:trPr>
        <w:tc>
          <w:tcPr>
            <w:tcW w:w="6495" w:type="dxa"/>
            <w:gridSpan w:val="2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26069F" w:rsidRPr="00260096" w:rsidRDefault="0026069F" w:rsidP="00FD6BBD">
            <w:pPr>
              <w:snapToGrid w:val="0"/>
            </w:pPr>
          </w:p>
        </w:tc>
        <w:tc>
          <w:tcPr>
            <w:tcW w:w="2550" w:type="dxa"/>
            <w:gridSpan w:val="2"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26069F" w:rsidRPr="00260096" w:rsidRDefault="0026069F" w:rsidP="00FD6BBD">
            <w:pPr>
              <w:jc w:val="center"/>
              <w:rPr>
                <w:rFonts w:cs="Verdana"/>
              </w:rPr>
            </w:pPr>
            <w:r w:rsidRPr="00260096">
              <w:rPr>
                <w:rFonts w:cs="Verdana"/>
                <w:sz w:val="22"/>
                <w:szCs w:val="22"/>
              </w:rPr>
              <w:t>Podatek VAT</w:t>
            </w:r>
          </w:p>
        </w:tc>
        <w:tc>
          <w:tcPr>
            <w:tcW w:w="1680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26069F" w:rsidRPr="00260096" w:rsidRDefault="0026069F" w:rsidP="00FD6BBD">
            <w:pPr>
              <w:jc w:val="right"/>
            </w:pPr>
            <w:r w:rsidRPr="00260096">
              <w:rPr>
                <w:rFonts w:cs="Verdana"/>
                <w:sz w:val="22"/>
                <w:szCs w:val="22"/>
              </w:rPr>
              <w:t>zł</w:t>
            </w:r>
          </w:p>
        </w:tc>
      </w:tr>
      <w:tr w:rsidR="0026069F" w:rsidTr="00FD6BBD">
        <w:trPr>
          <w:trHeight w:val="375"/>
        </w:trPr>
        <w:tc>
          <w:tcPr>
            <w:tcW w:w="649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26069F" w:rsidRPr="00260096" w:rsidRDefault="0026069F" w:rsidP="00FD6BBD">
            <w:pPr>
              <w:snapToGrid w:val="0"/>
            </w:pP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069F" w:rsidRPr="00260096" w:rsidRDefault="0026069F" w:rsidP="00FD6BBD">
            <w:pPr>
              <w:jc w:val="center"/>
              <w:rPr>
                <w:rFonts w:cs="Verdana"/>
              </w:rPr>
            </w:pPr>
            <w:r>
              <w:rPr>
                <w:rFonts w:cs="Verdana"/>
                <w:sz w:val="22"/>
                <w:szCs w:val="22"/>
              </w:rPr>
              <w:t>Wartość brutto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069F" w:rsidRPr="00260096" w:rsidRDefault="0026069F" w:rsidP="00FD6BBD">
            <w:pPr>
              <w:jc w:val="right"/>
              <w:rPr>
                <w:rFonts w:cs="Verdana"/>
              </w:rPr>
            </w:pPr>
            <w:r>
              <w:rPr>
                <w:rFonts w:cs="Verdana"/>
                <w:sz w:val="22"/>
                <w:szCs w:val="22"/>
              </w:rPr>
              <w:t>zł</w:t>
            </w:r>
          </w:p>
        </w:tc>
      </w:tr>
    </w:tbl>
    <w:p w:rsidR="0026069F" w:rsidRDefault="0026069F" w:rsidP="0026069F">
      <w:pPr>
        <w:pStyle w:val="Standard"/>
        <w:numPr>
          <w:ilvl w:val="0"/>
          <w:numId w:val="11"/>
        </w:numPr>
        <w:spacing w:line="100" w:lineRule="atLeast"/>
        <w:jc w:val="both"/>
        <w:rPr>
          <w:lang w:val="pl-PL"/>
        </w:rPr>
        <w:sectPr w:rsidR="0026069F" w:rsidSect="007C0E28">
          <w:pgSz w:w="11906" w:h="16838"/>
          <w:pgMar w:top="1276" w:right="919" w:bottom="709" w:left="1418" w:header="709" w:footer="709" w:gutter="0"/>
          <w:cols w:space="708"/>
          <w:docGrid w:linePitch="600" w:charSpace="32768"/>
        </w:sectPr>
      </w:pPr>
    </w:p>
    <w:p w:rsidR="0026069F" w:rsidRDefault="0026069F" w:rsidP="0026069F">
      <w:pPr>
        <w:pStyle w:val="Standard"/>
        <w:numPr>
          <w:ilvl w:val="0"/>
          <w:numId w:val="11"/>
        </w:numPr>
        <w:spacing w:line="360" w:lineRule="auto"/>
        <w:jc w:val="both"/>
        <w:rPr>
          <w:lang w:val="pl-PL"/>
        </w:rPr>
      </w:pPr>
      <w:r>
        <w:rPr>
          <w:lang w:val="pl-PL"/>
        </w:rPr>
        <w:lastRenderedPageBreak/>
        <w:t>Deklaruję/</w:t>
      </w:r>
      <w:proofErr w:type="spellStart"/>
      <w:r>
        <w:rPr>
          <w:lang w:val="pl-PL"/>
        </w:rPr>
        <w:t>emy</w:t>
      </w:r>
      <w:proofErr w:type="spellEnd"/>
      <w:r>
        <w:rPr>
          <w:lang w:val="pl-PL"/>
        </w:rPr>
        <w:t xml:space="preserve"> ponadto:</w:t>
      </w:r>
    </w:p>
    <w:p w:rsidR="0026069F" w:rsidRPr="009358F0" w:rsidRDefault="0026069F" w:rsidP="0026069F">
      <w:pPr>
        <w:pStyle w:val="Standard"/>
        <w:numPr>
          <w:ilvl w:val="0"/>
          <w:numId w:val="12"/>
        </w:numPr>
        <w:spacing w:line="360" w:lineRule="auto"/>
        <w:jc w:val="both"/>
        <w:rPr>
          <w:rFonts w:cs="Verdana"/>
          <w:lang w:val="pl-PL"/>
        </w:rPr>
      </w:pPr>
      <w:r>
        <w:rPr>
          <w:lang w:val="pl-PL"/>
        </w:rPr>
        <w:t xml:space="preserve">termin wykonania zamówienia: </w:t>
      </w:r>
      <w:r>
        <w:rPr>
          <w:rFonts w:cs="Verdana"/>
          <w:lang w:val="pl-PL"/>
        </w:rPr>
        <w:t>do 30 września 2021</w:t>
      </w:r>
      <w:r w:rsidRPr="009358F0">
        <w:rPr>
          <w:rFonts w:cs="Verdana"/>
          <w:lang w:val="pl-PL"/>
        </w:rPr>
        <w:t xml:space="preserve"> r.</w:t>
      </w:r>
    </w:p>
    <w:p w:rsidR="0026069F" w:rsidRDefault="0026069F" w:rsidP="0026069F">
      <w:pPr>
        <w:spacing w:line="360" w:lineRule="auto"/>
        <w:ind w:left="426"/>
        <w:jc w:val="both"/>
        <w:rPr>
          <w:rFonts w:cs="Verdana"/>
        </w:rPr>
      </w:pPr>
      <w:r>
        <w:rPr>
          <w:rFonts w:cs="Verdana"/>
        </w:rPr>
        <w:t>Rozpoczęcie robót  w terminie do 4 dni od daty przekazania przez Zamawiającego pisemnego zlecenia Wykonawcy.</w:t>
      </w:r>
    </w:p>
    <w:p w:rsidR="0026069F" w:rsidRDefault="0026069F" w:rsidP="0026069F">
      <w:pPr>
        <w:spacing w:line="360" w:lineRule="auto"/>
        <w:ind w:left="426"/>
        <w:jc w:val="both"/>
        <w:rPr>
          <w:rFonts w:cs="Verdana"/>
        </w:rPr>
      </w:pPr>
      <w:r>
        <w:rPr>
          <w:rFonts w:cs="Verdana"/>
        </w:rPr>
        <w:t>Realizację poszczególnych etapów koszeń do 20 dni od daty wskazanej w przekazanym Wykonawcy zleceniu dla każdego etapu koszenia.</w:t>
      </w:r>
    </w:p>
    <w:p w:rsidR="0026069F" w:rsidRDefault="0026069F" w:rsidP="0026069F">
      <w:pPr>
        <w:spacing w:line="360" w:lineRule="auto"/>
        <w:jc w:val="both"/>
        <w:rPr>
          <w:b/>
        </w:rPr>
      </w:pPr>
      <w:r>
        <w:rPr>
          <w:rFonts w:cs="Verdana"/>
        </w:rPr>
        <w:t xml:space="preserve">9. </w:t>
      </w:r>
      <w:r>
        <w:t>warunki płatności: w terminie 21 dni od dnia otrzymania faktury</w:t>
      </w:r>
    </w:p>
    <w:p w:rsidR="0026069F" w:rsidRDefault="0026069F" w:rsidP="0026069F">
      <w:pPr>
        <w:pStyle w:val="Standard"/>
        <w:spacing w:line="360" w:lineRule="auto"/>
        <w:jc w:val="both"/>
        <w:rPr>
          <w:lang w:val="pl-PL"/>
        </w:rPr>
      </w:pPr>
      <w:r>
        <w:rPr>
          <w:b/>
          <w:lang w:val="pl-PL"/>
        </w:rPr>
        <w:t>Oświadczam, że :</w:t>
      </w:r>
    </w:p>
    <w:p w:rsidR="0026069F" w:rsidRDefault="0026069F" w:rsidP="0026069F">
      <w:pPr>
        <w:pStyle w:val="Standard"/>
        <w:numPr>
          <w:ilvl w:val="0"/>
          <w:numId w:val="13"/>
        </w:numPr>
        <w:spacing w:line="360" w:lineRule="auto"/>
        <w:jc w:val="both"/>
        <w:rPr>
          <w:lang w:val="pl-PL"/>
        </w:rPr>
      </w:pPr>
      <w:r>
        <w:rPr>
          <w:lang w:val="pl-PL"/>
        </w:rPr>
        <w:t>zapoznaliśmy się z informacjami służącymi przygotowaniu oferty,</w:t>
      </w:r>
    </w:p>
    <w:p w:rsidR="0026069F" w:rsidRDefault="0026069F" w:rsidP="0026069F">
      <w:pPr>
        <w:pStyle w:val="Textbodyindent"/>
        <w:numPr>
          <w:ilvl w:val="0"/>
          <w:numId w:val="13"/>
        </w:numPr>
        <w:rPr>
          <w:sz w:val="24"/>
          <w:lang w:val="pl-PL"/>
        </w:rPr>
      </w:pPr>
      <w:r>
        <w:rPr>
          <w:sz w:val="24"/>
          <w:lang w:val="pl-PL"/>
        </w:rPr>
        <w:t>nie wnosimy uwag do opisu przedmiotu zamówienia,</w:t>
      </w:r>
    </w:p>
    <w:p w:rsidR="0026069F" w:rsidRDefault="0026069F" w:rsidP="0026069F">
      <w:pPr>
        <w:pStyle w:val="Textbodyindent"/>
        <w:numPr>
          <w:ilvl w:val="0"/>
          <w:numId w:val="13"/>
        </w:numPr>
        <w:rPr>
          <w:lang w:val="pl-PL"/>
        </w:rPr>
      </w:pPr>
      <w:r>
        <w:rPr>
          <w:sz w:val="24"/>
          <w:lang w:val="pl-PL"/>
        </w:rPr>
        <w:t xml:space="preserve">posiadamy uprawnienia, niezbędną wiedzę i doświadczenie do realizacji zamówienia, </w:t>
      </w:r>
    </w:p>
    <w:p w:rsidR="0026069F" w:rsidRDefault="0026069F" w:rsidP="0026069F">
      <w:pPr>
        <w:pStyle w:val="Standard"/>
        <w:numPr>
          <w:ilvl w:val="0"/>
          <w:numId w:val="13"/>
        </w:numPr>
        <w:spacing w:line="360" w:lineRule="auto"/>
        <w:jc w:val="both"/>
        <w:rPr>
          <w:lang w:val="pl-PL"/>
        </w:rPr>
      </w:pPr>
      <w:r>
        <w:rPr>
          <w:lang w:val="pl-PL"/>
        </w:rPr>
        <w:t xml:space="preserve">przyjmujemy do realizacji postawione przez zamawiającego, w zapytaniu ofertowym warunki, </w:t>
      </w:r>
    </w:p>
    <w:p w:rsidR="0026069F" w:rsidRDefault="0026069F" w:rsidP="0026069F">
      <w:pPr>
        <w:pStyle w:val="Standard"/>
        <w:numPr>
          <w:ilvl w:val="0"/>
          <w:numId w:val="13"/>
        </w:numPr>
        <w:spacing w:line="360" w:lineRule="auto"/>
        <w:jc w:val="both"/>
        <w:rPr>
          <w:lang w:val="pl-PL"/>
        </w:rPr>
      </w:pPr>
      <w:r>
        <w:rPr>
          <w:lang w:val="pl-PL"/>
        </w:rPr>
        <w:t>zobowiązujemy się do zawarcia umowy w miejscu i terminie wyznaczonym przez zamawiającego, jeżeli zostanie wybrana nasza oferta.</w:t>
      </w:r>
    </w:p>
    <w:p w:rsidR="0026069F" w:rsidRDefault="0026069F" w:rsidP="0026069F">
      <w:pPr>
        <w:pStyle w:val="Standard"/>
        <w:jc w:val="both"/>
        <w:rPr>
          <w:lang w:val="pl-PL"/>
        </w:rPr>
      </w:pPr>
    </w:p>
    <w:p w:rsidR="0026069F" w:rsidRDefault="0026069F" w:rsidP="0026069F">
      <w:pPr>
        <w:pStyle w:val="Standard"/>
        <w:jc w:val="both"/>
        <w:rPr>
          <w:lang w:val="pl-PL"/>
        </w:rPr>
      </w:pPr>
    </w:p>
    <w:p w:rsidR="0026069F" w:rsidRDefault="0026069F" w:rsidP="0026069F">
      <w:pPr>
        <w:pStyle w:val="Standard"/>
        <w:jc w:val="both"/>
        <w:rPr>
          <w:lang w:val="pl-PL"/>
        </w:rPr>
      </w:pPr>
    </w:p>
    <w:p w:rsidR="0026069F" w:rsidRDefault="0026069F" w:rsidP="0026069F">
      <w:pPr>
        <w:pStyle w:val="Standard"/>
        <w:jc w:val="both"/>
        <w:rPr>
          <w:lang w:val="pl-PL"/>
        </w:rPr>
      </w:pPr>
    </w:p>
    <w:p w:rsidR="0026069F" w:rsidRDefault="0026069F" w:rsidP="0026069F">
      <w:pPr>
        <w:pStyle w:val="Standard"/>
        <w:jc w:val="both"/>
        <w:rPr>
          <w:lang w:val="pl-PL"/>
        </w:rPr>
      </w:pPr>
    </w:p>
    <w:p w:rsidR="0026069F" w:rsidRDefault="0026069F" w:rsidP="0026069F">
      <w:pPr>
        <w:pStyle w:val="Standard"/>
        <w:jc w:val="both"/>
        <w:rPr>
          <w:lang w:val="pl-PL"/>
        </w:rPr>
      </w:pPr>
    </w:p>
    <w:p w:rsidR="0026069F" w:rsidRDefault="0026069F" w:rsidP="0026069F">
      <w:pPr>
        <w:pStyle w:val="Standard"/>
        <w:jc w:val="both"/>
        <w:rPr>
          <w:lang w:val="pl-PL"/>
        </w:rPr>
      </w:pPr>
    </w:p>
    <w:p w:rsidR="0026069F" w:rsidRDefault="0026069F" w:rsidP="0026069F">
      <w:pPr>
        <w:pStyle w:val="Standard"/>
        <w:jc w:val="both"/>
        <w:rPr>
          <w:lang w:val="pl-PL"/>
        </w:rPr>
      </w:pPr>
    </w:p>
    <w:p w:rsidR="0026069F" w:rsidRDefault="0026069F" w:rsidP="0026069F">
      <w:pPr>
        <w:pStyle w:val="Standard"/>
        <w:jc w:val="both"/>
        <w:rPr>
          <w:lang w:val="pl-PL"/>
        </w:rPr>
      </w:pPr>
    </w:p>
    <w:p w:rsidR="0026069F" w:rsidRDefault="0026069F" w:rsidP="0026069F">
      <w:pPr>
        <w:pStyle w:val="Standard"/>
        <w:jc w:val="both"/>
        <w:rPr>
          <w:lang w:val="pl-PL"/>
        </w:rPr>
      </w:pPr>
    </w:p>
    <w:p w:rsidR="0026069F" w:rsidRDefault="0026069F" w:rsidP="0026069F">
      <w:pPr>
        <w:ind w:left="5664" w:firstLine="708"/>
        <w:rPr>
          <w:sz w:val="18"/>
          <w:szCs w:val="18"/>
        </w:rPr>
      </w:pPr>
      <w:r>
        <w:t>………..…………………</w:t>
      </w:r>
    </w:p>
    <w:p w:rsidR="0026069F" w:rsidRDefault="0026069F" w:rsidP="0026069F">
      <w:pPr>
        <w:ind w:left="5040"/>
        <w:jc w:val="center"/>
        <w:rPr>
          <w:rFonts w:cs="Tahoma"/>
        </w:rPr>
      </w:pPr>
      <w:r w:rsidRPr="00021275">
        <w:rPr>
          <w:iCs/>
          <w:sz w:val="18"/>
          <w:szCs w:val="18"/>
        </w:rPr>
        <w:t>(podpis i pieczątka Wykonawcy lub osoby/osób uprawnionych do składania oświadczeń woli w imieniu Wykonawcy)</w:t>
      </w:r>
    </w:p>
    <w:p w:rsidR="0026069F" w:rsidRPr="00D42C9A" w:rsidRDefault="0026069F" w:rsidP="0026069F">
      <w:pPr>
        <w:rPr>
          <w:rFonts w:cs="Tahoma"/>
        </w:rPr>
      </w:pPr>
    </w:p>
    <w:p w:rsidR="0026069F" w:rsidRPr="00D42C9A" w:rsidRDefault="0026069F" w:rsidP="0026069F">
      <w:pPr>
        <w:rPr>
          <w:rFonts w:cs="Tahoma"/>
        </w:rPr>
      </w:pPr>
    </w:p>
    <w:p w:rsidR="0026069F" w:rsidRPr="00D42C9A" w:rsidRDefault="0026069F" w:rsidP="0026069F">
      <w:pPr>
        <w:rPr>
          <w:rFonts w:cs="Tahoma"/>
        </w:rPr>
      </w:pPr>
    </w:p>
    <w:p w:rsidR="0026069F" w:rsidRPr="00D42C9A" w:rsidRDefault="0026069F" w:rsidP="0026069F">
      <w:pPr>
        <w:rPr>
          <w:rFonts w:cs="Tahoma"/>
        </w:rPr>
      </w:pPr>
    </w:p>
    <w:p w:rsidR="0026069F" w:rsidRPr="00D42C9A" w:rsidRDefault="0026069F" w:rsidP="0026069F">
      <w:pPr>
        <w:rPr>
          <w:rFonts w:cs="Tahoma"/>
        </w:rPr>
      </w:pPr>
    </w:p>
    <w:p w:rsidR="0026069F" w:rsidRPr="00D42C9A" w:rsidRDefault="0026069F" w:rsidP="0026069F">
      <w:pPr>
        <w:rPr>
          <w:rFonts w:cs="Tahoma"/>
        </w:rPr>
      </w:pPr>
    </w:p>
    <w:p w:rsidR="0026069F" w:rsidRDefault="0026069F" w:rsidP="0026069F">
      <w:pPr>
        <w:rPr>
          <w:rFonts w:cs="Tahoma"/>
        </w:rPr>
      </w:pPr>
    </w:p>
    <w:p w:rsidR="0026069F" w:rsidRDefault="0026069F" w:rsidP="0026069F">
      <w:pPr>
        <w:rPr>
          <w:rFonts w:cs="Tahoma"/>
        </w:rPr>
      </w:pPr>
    </w:p>
    <w:p w:rsidR="006D541E" w:rsidRDefault="006D541E" w:rsidP="006D541E">
      <w:pPr>
        <w:rPr>
          <w:rFonts w:cs="Tahoma"/>
        </w:rPr>
      </w:pPr>
    </w:p>
    <w:p w:rsidR="006D541E" w:rsidRDefault="006D541E" w:rsidP="006D541E">
      <w:pPr>
        <w:pStyle w:val="Standard"/>
        <w:spacing w:line="360" w:lineRule="auto"/>
        <w:jc w:val="both"/>
        <w:rPr>
          <w:u w:val="single"/>
          <w:lang w:val="pl-PL"/>
        </w:rPr>
      </w:pPr>
      <w:r>
        <w:rPr>
          <w:u w:val="single"/>
          <w:lang w:val="pl-PL"/>
        </w:rPr>
        <w:t>Załącznikami do oferty są:</w:t>
      </w:r>
    </w:p>
    <w:p w:rsidR="006D541E" w:rsidRPr="00F06CF3" w:rsidRDefault="006D541E" w:rsidP="006D541E">
      <w:pPr>
        <w:pStyle w:val="Standard"/>
        <w:numPr>
          <w:ilvl w:val="0"/>
          <w:numId w:val="24"/>
        </w:numPr>
        <w:jc w:val="both"/>
        <w:rPr>
          <w:lang w:val="pl-PL"/>
        </w:rPr>
      </w:pPr>
      <w:proofErr w:type="spellStart"/>
      <w:r>
        <w:t>załącznik</w:t>
      </w:r>
      <w:proofErr w:type="spellEnd"/>
      <w:r>
        <w:t xml:space="preserve"> nr 3 – </w:t>
      </w:r>
      <w:proofErr w:type="spellStart"/>
      <w:r>
        <w:t>wzór</w:t>
      </w:r>
      <w:proofErr w:type="spellEnd"/>
      <w:r>
        <w:t xml:space="preserve"> </w:t>
      </w:r>
      <w:proofErr w:type="spellStart"/>
      <w:r>
        <w:t>umowy</w:t>
      </w:r>
      <w:proofErr w:type="spellEnd"/>
      <w:r>
        <w:t>,</w:t>
      </w:r>
    </w:p>
    <w:p w:rsidR="006D541E" w:rsidRPr="00F06CF3" w:rsidRDefault="006D541E" w:rsidP="006D541E">
      <w:pPr>
        <w:pStyle w:val="Standard"/>
        <w:numPr>
          <w:ilvl w:val="0"/>
          <w:numId w:val="24"/>
        </w:numPr>
        <w:ind w:left="714" w:hanging="357"/>
        <w:jc w:val="both"/>
        <w:rPr>
          <w:lang w:val="pl-PL"/>
        </w:rPr>
      </w:pPr>
      <w:proofErr w:type="spellStart"/>
      <w:r w:rsidRPr="00F06CF3">
        <w:t>załącznik</w:t>
      </w:r>
      <w:proofErr w:type="spellEnd"/>
      <w:r w:rsidRPr="00F06CF3">
        <w:t xml:space="preserve"> nr 4 – </w:t>
      </w:r>
      <w:proofErr w:type="spellStart"/>
      <w:r w:rsidRPr="00F06CF3">
        <w:t>wykaz</w:t>
      </w:r>
      <w:proofErr w:type="spellEnd"/>
      <w:r w:rsidRPr="00F06CF3">
        <w:t xml:space="preserve"> </w:t>
      </w:r>
      <w:proofErr w:type="spellStart"/>
      <w:r w:rsidRPr="00F06CF3">
        <w:t>sprzętu</w:t>
      </w:r>
      <w:proofErr w:type="spellEnd"/>
      <w:r w:rsidRPr="00F06CF3">
        <w:t>,</w:t>
      </w:r>
    </w:p>
    <w:p w:rsidR="006D541E" w:rsidRPr="00F06CF3" w:rsidRDefault="006D541E" w:rsidP="006D541E">
      <w:pPr>
        <w:pStyle w:val="Standard"/>
        <w:numPr>
          <w:ilvl w:val="0"/>
          <w:numId w:val="24"/>
        </w:numPr>
        <w:ind w:left="714" w:hanging="357"/>
        <w:jc w:val="both"/>
        <w:rPr>
          <w:lang w:val="pl-PL"/>
        </w:rPr>
      </w:pPr>
      <w:proofErr w:type="spellStart"/>
      <w:r w:rsidRPr="00F06CF3">
        <w:t>załącznik</w:t>
      </w:r>
      <w:proofErr w:type="spellEnd"/>
      <w:r w:rsidRPr="00F06CF3">
        <w:t xml:space="preserve"> nr 5 – </w:t>
      </w:r>
      <w:proofErr w:type="spellStart"/>
      <w:r w:rsidRPr="00F06CF3">
        <w:t>klauzula</w:t>
      </w:r>
      <w:proofErr w:type="spellEnd"/>
      <w:r w:rsidRPr="00F06CF3">
        <w:t xml:space="preserve"> </w:t>
      </w:r>
      <w:proofErr w:type="spellStart"/>
      <w:r w:rsidRPr="00F06CF3">
        <w:t>informacyjna</w:t>
      </w:r>
      <w:proofErr w:type="spellEnd"/>
      <w:r w:rsidRPr="00F06CF3">
        <w:t xml:space="preserve"> RODO.</w:t>
      </w:r>
    </w:p>
    <w:p w:rsidR="0026069F" w:rsidRPr="00D42C9A" w:rsidRDefault="0026069F" w:rsidP="0026069F">
      <w:pPr>
        <w:ind w:firstLine="708"/>
        <w:rPr>
          <w:rFonts w:cs="Tahoma"/>
        </w:rPr>
      </w:pPr>
    </w:p>
    <w:p w:rsidR="0026069F" w:rsidRDefault="0026069F" w:rsidP="0026069F">
      <w:pPr>
        <w:pageBreakBefore/>
        <w:jc w:val="right"/>
        <w:rPr>
          <w:sz w:val="18"/>
          <w:szCs w:val="18"/>
        </w:rPr>
      </w:pPr>
      <w:r>
        <w:rPr>
          <w:sz w:val="18"/>
          <w:szCs w:val="18"/>
        </w:rPr>
        <w:lastRenderedPageBreak/>
        <w:t>Załącznik nr 2D</w:t>
      </w:r>
    </w:p>
    <w:p w:rsidR="0026069F" w:rsidRDefault="0026069F" w:rsidP="0026069F">
      <w:pPr>
        <w:jc w:val="right"/>
        <w:rPr>
          <w:sz w:val="18"/>
          <w:szCs w:val="18"/>
        </w:rPr>
      </w:pPr>
      <w:r>
        <w:rPr>
          <w:sz w:val="18"/>
          <w:szCs w:val="18"/>
        </w:rPr>
        <w:t>do zapytania ofertowego</w:t>
      </w:r>
    </w:p>
    <w:p w:rsidR="0026069F" w:rsidRDefault="0026069F" w:rsidP="0026069F">
      <w:pPr>
        <w:jc w:val="right"/>
        <w:rPr>
          <w:sz w:val="18"/>
          <w:szCs w:val="18"/>
        </w:rPr>
      </w:pPr>
    </w:p>
    <w:p w:rsidR="0026069F" w:rsidRDefault="0026069F" w:rsidP="0026069F">
      <w:pPr>
        <w:jc w:val="right"/>
        <w:rPr>
          <w:sz w:val="18"/>
          <w:szCs w:val="18"/>
        </w:rPr>
      </w:pPr>
    </w:p>
    <w:p w:rsidR="0026069F" w:rsidRDefault="0026069F" w:rsidP="0026069F">
      <w:pPr>
        <w:jc w:val="right"/>
      </w:pPr>
      <w:r>
        <w:rPr>
          <w:sz w:val="18"/>
          <w:szCs w:val="18"/>
        </w:rPr>
        <w:t xml:space="preserve">…………….………………. </w:t>
      </w:r>
    </w:p>
    <w:p w:rsidR="0026069F" w:rsidRPr="00D42C9A" w:rsidRDefault="0026069F" w:rsidP="0026069F">
      <w:pPr>
        <w:tabs>
          <w:tab w:val="left" w:pos="7755"/>
        </w:tabs>
        <w:rPr>
          <w:b/>
        </w:rPr>
      </w:pPr>
      <w:r w:rsidRPr="00D42C9A">
        <w:rPr>
          <w:b/>
        </w:rPr>
        <w:t>Powiat Sztumski</w:t>
      </w:r>
      <w:r>
        <w:rPr>
          <w:b/>
        </w:rPr>
        <w:tab/>
      </w:r>
      <w:r>
        <w:rPr>
          <w:sz w:val="18"/>
          <w:szCs w:val="18"/>
        </w:rPr>
        <w:t>(miejscowość i data)</w:t>
      </w:r>
    </w:p>
    <w:p w:rsidR="0026069F" w:rsidRPr="00D42C9A" w:rsidRDefault="0026069F" w:rsidP="0026069F">
      <w:pPr>
        <w:rPr>
          <w:b/>
        </w:rPr>
      </w:pPr>
      <w:r w:rsidRPr="00D42C9A">
        <w:rPr>
          <w:b/>
        </w:rPr>
        <w:t>z siedzibą przy ul.  Mickiewicza 31</w:t>
      </w:r>
    </w:p>
    <w:p w:rsidR="0026069F" w:rsidRPr="00D42C9A" w:rsidRDefault="0026069F" w:rsidP="0026069F">
      <w:pPr>
        <w:rPr>
          <w:b/>
        </w:rPr>
      </w:pPr>
      <w:r w:rsidRPr="00D42C9A">
        <w:rPr>
          <w:b/>
        </w:rPr>
        <w:t>82-400 Sztum</w:t>
      </w:r>
    </w:p>
    <w:p w:rsidR="0026069F" w:rsidRPr="00D42C9A" w:rsidRDefault="0026069F" w:rsidP="0026069F">
      <w:pPr>
        <w:rPr>
          <w:b/>
        </w:rPr>
      </w:pPr>
      <w:r w:rsidRPr="00D42C9A">
        <w:rPr>
          <w:b/>
        </w:rPr>
        <w:t>NIP 579-22-30-929</w:t>
      </w:r>
    </w:p>
    <w:p w:rsidR="0026069F" w:rsidRPr="00D42C9A" w:rsidRDefault="0026069F" w:rsidP="0026069F">
      <w:pPr>
        <w:rPr>
          <w:b/>
        </w:rPr>
      </w:pPr>
      <w:r w:rsidRPr="00D42C9A">
        <w:rPr>
          <w:b/>
        </w:rPr>
        <w:t>REGON 192628620</w:t>
      </w:r>
    </w:p>
    <w:p w:rsidR="0026069F" w:rsidRDefault="0026069F" w:rsidP="0026069F">
      <w:pPr>
        <w:pStyle w:val="Bezodstpw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069F" w:rsidRDefault="0026069F" w:rsidP="0026069F">
      <w:pPr>
        <w:pStyle w:val="Bezodstpw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069F" w:rsidRDefault="0026069F" w:rsidP="0026069F">
      <w:pPr>
        <w:pStyle w:val="Bezodstpw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069F" w:rsidRPr="00FA254D" w:rsidRDefault="00FA254D" w:rsidP="00FA254D">
      <w:pPr>
        <w:pStyle w:val="Bezodstpw"/>
        <w:spacing w:line="48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FORMULA</w:t>
      </w:r>
      <w:r w:rsidR="00AE464C">
        <w:rPr>
          <w:rFonts w:ascii="Times New Roman" w:hAnsi="Times New Roman" w:cs="Times New Roman"/>
          <w:b/>
          <w:sz w:val="28"/>
          <w:szCs w:val="24"/>
        </w:rPr>
        <w:t>RZ</w:t>
      </w:r>
      <w:r>
        <w:rPr>
          <w:rFonts w:ascii="Times New Roman" w:hAnsi="Times New Roman" w:cs="Times New Roman"/>
          <w:b/>
          <w:sz w:val="28"/>
          <w:szCs w:val="24"/>
        </w:rPr>
        <w:t xml:space="preserve"> OFERTOWY</w:t>
      </w:r>
    </w:p>
    <w:p w:rsidR="0026069F" w:rsidRDefault="0026069F" w:rsidP="0026069F">
      <w:pPr>
        <w:pStyle w:val="Bezodstpw"/>
        <w:spacing w:line="360" w:lineRule="auto"/>
        <w:jc w:val="center"/>
      </w:pPr>
    </w:p>
    <w:p w:rsidR="0026069F" w:rsidRDefault="0026069F" w:rsidP="0026069F">
      <w:pPr>
        <w:pStyle w:val="Standard"/>
        <w:spacing w:line="360" w:lineRule="auto"/>
        <w:jc w:val="both"/>
        <w:rPr>
          <w:rFonts w:ascii="Verdana" w:hAnsi="Verdana" w:cs="Verdana"/>
          <w:b/>
          <w:sz w:val="18"/>
          <w:szCs w:val="18"/>
          <w:lang w:val="pl-PL"/>
        </w:rPr>
      </w:pPr>
      <w:r>
        <w:rPr>
          <w:lang w:val="pl-PL"/>
        </w:rPr>
        <w:t>Biorąc udział w postępowaniu o udzielenie zamówienia publicznego na:</w:t>
      </w:r>
    </w:p>
    <w:p w:rsidR="00A030CC" w:rsidRDefault="0026069F" w:rsidP="00A030CC">
      <w:pPr>
        <w:spacing w:line="360" w:lineRule="auto"/>
        <w:jc w:val="both"/>
        <w:rPr>
          <w:b/>
          <w:color w:val="000000"/>
          <w:szCs w:val="22"/>
          <w:lang w:eastAsia="pl-PL"/>
        </w:rPr>
      </w:pPr>
      <w:r w:rsidRPr="00260096">
        <w:rPr>
          <w:b/>
        </w:rPr>
        <w:t xml:space="preserve">„Zadanie nr 4 – </w:t>
      </w:r>
      <w:r w:rsidR="00F61553">
        <w:rPr>
          <w:b/>
        </w:rPr>
        <w:t>Usługa koszenia</w:t>
      </w:r>
      <w:r w:rsidR="00F61553" w:rsidRPr="00260096">
        <w:rPr>
          <w:b/>
        </w:rPr>
        <w:t xml:space="preserve"> traw z poboczy </w:t>
      </w:r>
      <w:r w:rsidRPr="00260096">
        <w:rPr>
          <w:b/>
        </w:rPr>
        <w:t xml:space="preserve">dróg powiatowych </w:t>
      </w:r>
      <w:r w:rsidR="00A030CC">
        <w:rPr>
          <w:b/>
        </w:rPr>
        <w:t xml:space="preserve">nr </w:t>
      </w:r>
      <w:r w:rsidR="00A030CC" w:rsidRPr="00A030CC">
        <w:rPr>
          <w:b/>
          <w:color w:val="000000"/>
          <w:szCs w:val="22"/>
          <w:lang w:eastAsia="pl-PL"/>
        </w:rPr>
        <w:t>2900G</w:t>
      </w:r>
      <w:r w:rsidR="00A030CC" w:rsidRPr="00A030CC">
        <w:rPr>
          <w:b/>
          <w:color w:val="000000"/>
          <w:lang w:eastAsia="pl-PL"/>
        </w:rPr>
        <w:t xml:space="preserve">, </w:t>
      </w:r>
      <w:r w:rsidR="00A030CC" w:rsidRPr="00A030CC">
        <w:rPr>
          <w:b/>
          <w:color w:val="000000"/>
          <w:szCs w:val="22"/>
          <w:lang w:eastAsia="pl-PL"/>
        </w:rPr>
        <w:t>2901G</w:t>
      </w:r>
      <w:r w:rsidR="00A030CC" w:rsidRPr="00A030CC">
        <w:rPr>
          <w:b/>
          <w:color w:val="000000"/>
          <w:lang w:eastAsia="pl-PL"/>
        </w:rPr>
        <w:t xml:space="preserve">, </w:t>
      </w:r>
      <w:r w:rsidR="00A030CC" w:rsidRPr="00A030CC">
        <w:rPr>
          <w:b/>
          <w:color w:val="000000"/>
          <w:szCs w:val="22"/>
          <w:lang w:eastAsia="pl-PL"/>
        </w:rPr>
        <w:t>3103G</w:t>
      </w:r>
      <w:r w:rsidR="00A030CC" w:rsidRPr="00A030CC">
        <w:rPr>
          <w:b/>
          <w:color w:val="000000"/>
          <w:lang w:eastAsia="pl-PL"/>
        </w:rPr>
        <w:t xml:space="preserve">, </w:t>
      </w:r>
      <w:r w:rsidR="00A030CC" w:rsidRPr="00A030CC">
        <w:rPr>
          <w:b/>
          <w:color w:val="000000"/>
          <w:szCs w:val="22"/>
          <w:lang w:eastAsia="pl-PL"/>
        </w:rPr>
        <w:t>3105G</w:t>
      </w:r>
      <w:r w:rsidR="00A030CC" w:rsidRPr="00A030CC">
        <w:rPr>
          <w:b/>
          <w:color w:val="000000"/>
          <w:lang w:eastAsia="pl-PL"/>
        </w:rPr>
        <w:t xml:space="preserve">, </w:t>
      </w:r>
      <w:r w:rsidR="00A030CC" w:rsidRPr="00A030CC">
        <w:rPr>
          <w:b/>
          <w:color w:val="000000"/>
          <w:szCs w:val="22"/>
          <w:lang w:eastAsia="pl-PL"/>
        </w:rPr>
        <w:t>3107G</w:t>
      </w:r>
      <w:r w:rsidR="00A030CC" w:rsidRPr="00A030CC">
        <w:rPr>
          <w:b/>
          <w:color w:val="000000"/>
          <w:lang w:eastAsia="pl-PL"/>
        </w:rPr>
        <w:t xml:space="preserve">, </w:t>
      </w:r>
      <w:r w:rsidR="00A030CC" w:rsidRPr="00A030CC">
        <w:rPr>
          <w:b/>
          <w:color w:val="000000"/>
          <w:szCs w:val="22"/>
          <w:lang w:eastAsia="pl-PL"/>
        </w:rPr>
        <w:t>3108G</w:t>
      </w:r>
      <w:r w:rsidR="00A030CC" w:rsidRPr="00A030CC">
        <w:rPr>
          <w:b/>
          <w:color w:val="000000"/>
          <w:lang w:eastAsia="pl-PL"/>
        </w:rPr>
        <w:t xml:space="preserve">, </w:t>
      </w:r>
      <w:r w:rsidR="00A030CC" w:rsidRPr="00A030CC">
        <w:rPr>
          <w:b/>
          <w:color w:val="000000"/>
          <w:szCs w:val="22"/>
          <w:lang w:eastAsia="pl-PL"/>
        </w:rPr>
        <w:t>3109G</w:t>
      </w:r>
      <w:r w:rsidR="00A030CC" w:rsidRPr="00A030CC">
        <w:rPr>
          <w:b/>
          <w:color w:val="000000"/>
          <w:lang w:eastAsia="pl-PL"/>
        </w:rPr>
        <w:t xml:space="preserve">, </w:t>
      </w:r>
      <w:r w:rsidR="00A030CC" w:rsidRPr="00A030CC">
        <w:rPr>
          <w:b/>
          <w:color w:val="000000"/>
          <w:szCs w:val="22"/>
          <w:lang w:eastAsia="pl-PL"/>
        </w:rPr>
        <w:t>3141G</w:t>
      </w:r>
      <w:r w:rsidR="00A030CC" w:rsidRPr="00A030CC">
        <w:rPr>
          <w:b/>
          <w:color w:val="000000"/>
          <w:lang w:eastAsia="pl-PL"/>
        </w:rPr>
        <w:t xml:space="preserve">, </w:t>
      </w:r>
      <w:r w:rsidR="00A030CC" w:rsidRPr="00A030CC">
        <w:rPr>
          <w:b/>
          <w:color w:val="000000"/>
          <w:szCs w:val="22"/>
          <w:lang w:eastAsia="pl-PL"/>
        </w:rPr>
        <w:t>3144G</w:t>
      </w:r>
      <w:r w:rsidR="00A030CC">
        <w:rPr>
          <w:b/>
          <w:color w:val="000000"/>
          <w:szCs w:val="22"/>
          <w:lang w:eastAsia="pl-PL"/>
        </w:rPr>
        <w:t xml:space="preserve"> </w:t>
      </w:r>
    </w:p>
    <w:p w:rsidR="0026069F" w:rsidRDefault="0026069F" w:rsidP="00A030CC">
      <w:pPr>
        <w:spacing w:line="360" w:lineRule="auto"/>
        <w:jc w:val="both"/>
      </w:pPr>
      <w:r>
        <w:t>Nazwa wykonawcy............................................................................................................</w:t>
      </w:r>
    </w:p>
    <w:p w:rsidR="0026069F" w:rsidRDefault="0026069F" w:rsidP="0026069F">
      <w:pPr>
        <w:pStyle w:val="Standard"/>
        <w:numPr>
          <w:ilvl w:val="0"/>
          <w:numId w:val="15"/>
        </w:numPr>
        <w:spacing w:line="360" w:lineRule="auto"/>
        <w:jc w:val="both"/>
        <w:rPr>
          <w:lang w:val="pl-PL"/>
        </w:rPr>
      </w:pPr>
      <w:r>
        <w:rPr>
          <w:lang w:val="pl-PL"/>
        </w:rPr>
        <w:t>Adres wykonawcy ............................................................................................................</w:t>
      </w:r>
    </w:p>
    <w:p w:rsidR="0026069F" w:rsidRDefault="0026069F" w:rsidP="0026069F">
      <w:pPr>
        <w:pStyle w:val="Standard"/>
        <w:numPr>
          <w:ilvl w:val="0"/>
          <w:numId w:val="15"/>
        </w:numPr>
        <w:spacing w:line="360" w:lineRule="auto"/>
        <w:jc w:val="both"/>
        <w:rPr>
          <w:lang w:val="pl-PL"/>
        </w:rPr>
      </w:pPr>
      <w:r>
        <w:rPr>
          <w:lang w:val="pl-PL"/>
        </w:rPr>
        <w:t>NIP ....................................................................................................................................</w:t>
      </w:r>
    </w:p>
    <w:p w:rsidR="0026069F" w:rsidRDefault="0026069F" w:rsidP="0026069F">
      <w:pPr>
        <w:pStyle w:val="Standard"/>
        <w:numPr>
          <w:ilvl w:val="0"/>
          <w:numId w:val="15"/>
        </w:numPr>
        <w:spacing w:line="360" w:lineRule="auto"/>
        <w:jc w:val="both"/>
        <w:rPr>
          <w:lang w:val="pl-PL"/>
        </w:rPr>
      </w:pPr>
      <w:r>
        <w:rPr>
          <w:lang w:val="pl-PL"/>
        </w:rPr>
        <w:t>Regon................................................................................................................................</w:t>
      </w:r>
    </w:p>
    <w:p w:rsidR="0026069F" w:rsidRDefault="0026069F" w:rsidP="0026069F">
      <w:pPr>
        <w:pStyle w:val="Standard"/>
        <w:numPr>
          <w:ilvl w:val="0"/>
          <w:numId w:val="15"/>
        </w:numPr>
        <w:spacing w:line="360" w:lineRule="auto"/>
        <w:jc w:val="both"/>
        <w:rPr>
          <w:lang w:val="pl-PL"/>
        </w:rPr>
      </w:pPr>
      <w:r>
        <w:rPr>
          <w:lang w:val="pl-PL"/>
        </w:rPr>
        <w:t>Nr rachunku bankowego....................................................................................................</w:t>
      </w:r>
    </w:p>
    <w:p w:rsidR="0026069F" w:rsidRDefault="0026069F" w:rsidP="0026069F">
      <w:pPr>
        <w:pStyle w:val="Standard"/>
        <w:numPr>
          <w:ilvl w:val="0"/>
          <w:numId w:val="15"/>
        </w:numPr>
        <w:spacing w:line="360" w:lineRule="auto"/>
        <w:jc w:val="both"/>
        <w:rPr>
          <w:lang w:val="pl-PL"/>
        </w:rPr>
      </w:pPr>
      <w:r>
        <w:rPr>
          <w:lang w:val="pl-PL"/>
        </w:rPr>
        <w:t>Telefon..............fax..................................e-mail...............................................................</w:t>
      </w:r>
    </w:p>
    <w:p w:rsidR="0026069F" w:rsidRDefault="0026069F" w:rsidP="0026069F">
      <w:pPr>
        <w:pStyle w:val="Standard"/>
        <w:numPr>
          <w:ilvl w:val="0"/>
          <w:numId w:val="15"/>
        </w:numPr>
        <w:spacing w:line="360" w:lineRule="auto"/>
        <w:rPr>
          <w:b/>
          <w:bCs/>
          <w:lang w:val="pl-PL"/>
        </w:rPr>
      </w:pPr>
      <w:r>
        <w:rPr>
          <w:lang w:val="pl-PL"/>
        </w:rPr>
        <w:t>w odpowiedzi na zapytanie ofertowe z dnia …................................................................</w:t>
      </w:r>
    </w:p>
    <w:p w:rsidR="0026069F" w:rsidRDefault="0026069F" w:rsidP="0026069F">
      <w:pPr>
        <w:pStyle w:val="Standard"/>
        <w:spacing w:line="360" w:lineRule="auto"/>
        <w:ind w:left="360"/>
        <w:jc w:val="both"/>
        <w:rPr>
          <w:b/>
          <w:bCs/>
          <w:lang w:val="pl-PL"/>
        </w:rPr>
      </w:pPr>
      <w:r>
        <w:rPr>
          <w:b/>
          <w:bCs/>
          <w:lang w:val="pl-PL"/>
        </w:rPr>
        <w:t>oferuję/</w:t>
      </w:r>
      <w:proofErr w:type="spellStart"/>
      <w:r>
        <w:rPr>
          <w:b/>
          <w:bCs/>
          <w:lang w:val="pl-PL"/>
        </w:rPr>
        <w:t>emy</w:t>
      </w:r>
      <w:proofErr w:type="spellEnd"/>
      <w:r>
        <w:rPr>
          <w:b/>
          <w:bCs/>
          <w:lang w:val="pl-PL"/>
        </w:rPr>
        <w:t xml:space="preserve"> realizację w/w przedmiotu zamówienia za:</w:t>
      </w:r>
    </w:p>
    <w:p w:rsidR="0026069F" w:rsidRDefault="0026069F" w:rsidP="0026069F">
      <w:pPr>
        <w:pStyle w:val="Standard"/>
        <w:spacing w:line="360" w:lineRule="auto"/>
        <w:ind w:left="360"/>
        <w:jc w:val="both"/>
        <w:rPr>
          <w:b/>
          <w:bCs/>
          <w:lang w:val="pl-PL"/>
        </w:rPr>
      </w:pPr>
    </w:p>
    <w:p w:rsidR="0026069F" w:rsidRPr="009358F0" w:rsidRDefault="0026069F" w:rsidP="0026069F">
      <w:pPr>
        <w:pStyle w:val="Standard"/>
        <w:ind w:left="360"/>
        <w:jc w:val="both"/>
        <w:rPr>
          <w:rFonts w:cs="Verdana"/>
          <w:sz w:val="20"/>
          <w:szCs w:val="20"/>
          <w:lang w:val="pl-PL"/>
        </w:rPr>
      </w:pPr>
    </w:p>
    <w:tbl>
      <w:tblPr>
        <w:tblW w:w="10725" w:type="dxa"/>
        <w:tblInd w:w="-61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4"/>
        <w:gridCol w:w="6031"/>
        <w:gridCol w:w="1275"/>
        <w:gridCol w:w="1275"/>
        <w:gridCol w:w="1680"/>
      </w:tblGrid>
      <w:tr w:rsidR="0026069F" w:rsidTr="00FD6BBD">
        <w:trPr>
          <w:trHeight w:val="660"/>
        </w:trPr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6069F" w:rsidRPr="009810B8" w:rsidRDefault="0026069F" w:rsidP="00FD6BBD">
            <w:pPr>
              <w:snapToGrid w:val="0"/>
              <w:jc w:val="center"/>
              <w:rPr>
                <w:rFonts w:cs="Verdana"/>
              </w:rPr>
            </w:pPr>
          </w:p>
          <w:p w:rsidR="0026069F" w:rsidRPr="009810B8" w:rsidRDefault="0026069F" w:rsidP="00FD6BBD">
            <w:pPr>
              <w:jc w:val="center"/>
              <w:rPr>
                <w:rFonts w:cs="Verdana"/>
              </w:rPr>
            </w:pPr>
            <w:r w:rsidRPr="009810B8">
              <w:rPr>
                <w:rFonts w:cs="Verdana"/>
                <w:sz w:val="22"/>
                <w:szCs w:val="22"/>
              </w:rPr>
              <w:t>Lp.</w:t>
            </w:r>
          </w:p>
        </w:tc>
        <w:tc>
          <w:tcPr>
            <w:tcW w:w="6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6069F" w:rsidRPr="009810B8" w:rsidRDefault="0026069F" w:rsidP="00FD6BBD">
            <w:pPr>
              <w:snapToGrid w:val="0"/>
              <w:jc w:val="center"/>
              <w:rPr>
                <w:rFonts w:cs="Verdana"/>
              </w:rPr>
            </w:pPr>
          </w:p>
          <w:p w:rsidR="0026069F" w:rsidRPr="009810B8" w:rsidRDefault="0026069F" w:rsidP="00FD6BBD">
            <w:pPr>
              <w:jc w:val="center"/>
              <w:rPr>
                <w:rFonts w:cs="Verdana"/>
              </w:rPr>
            </w:pPr>
            <w:r w:rsidRPr="009810B8">
              <w:rPr>
                <w:rFonts w:cs="Verdana"/>
                <w:sz w:val="22"/>
                <w:szCs w:val="22"/>
              </w:rPr>
              <w:t>Opis robót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6069F" w:rsidRPr="009810B8" w:rsidRDefault="0026069F" w:rsidP="00FD6BBD">
            <w:pPr>
              <w:jc w:val="center"/>
              <w:rPr>
                <w:rFonts w:cs="Verdana"/>
              </w:rPr>
            </w:pPr>
            <w:r w:rsidRPr="009810B8">
              <w:rPr>
                <w:rFonts w:cs="Verdana"/>
                <w:sz w:val="22"/>
                <w:szCs w:val="22"/>
              </w:rPr>
              <w:t>Szacunkowa ilość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6069F" w:rsidRPr="009810B8" w:rsidRDefault="0026069F" w:rsidP="00FD6BBD">
            <w:pPr>
              <w:jc w:val="center"/>
              <w:rPr>
                <w:rFonts w:cs="Verdana"/>
              </w:rPr>
            </w:pPr>
            <w:r w:rsidRPr="009810B8">
              <w:rPr>
                <w:rFonts w:cs="Verdana"/>
                <w:sz w:val="22"/>
                <w:szCs w:val="22"/>
              </w:rPr>
              <w:t xml:space="preserve">Cena jednostkowa </w:t>
            </w:r>
          </w:p>
          <w:p w:rsidR="0026069F" w:rsidRPr="009810B8" w:rsidRDefault="0026069F" w:rsidP="00FD6BBD">
            <w:pPr>
              <w:jc w:val="center"/>
              <w:rPr>
                <w:rFonts w:cs="Verdana"/>
              </w:rPr>
            </w:pPr>
            <w:r w:rsidRPr="009810B8">
              <w:rPr>
                <w:rFonts w:cs="Verdana"/>
                <w:sz w:val="22"/>
                <w:szCs w:val="22"/>
              </w:rPr>
              <w:t>(netto)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6069F" w:rsidRPr="009810B8" w:rsidRDefault="0026069F" w:rsidP="00FD6BBD">
            <w:pPr>
              <w:jc w:val="center"/>
              <w:rPr>
                <w:rFonts w:cs="Verdana"/>
              </w:rPr>
            </w:pPr>
            <w:r w:rsidRPr="009810B8">
              <w:rPr>
                <w:rFonts w:cs="Verdana"/>
                <w:sz w:val="22"/>
                <w:szCs w:val="22"/>
              </w:rPr>
              <w:t>Wartość</w:t>
            </w:r>
          </w:p>
          <w:p w:rsidR="0026069F" w:rsidRPr="009810B8" w:rsidRDefault="0026069F" w:rsidP="00FD6BBD">
            <w:pPr>
              <w:jc w:val="center"/>
            </w:pPr>
            <w:r w:rsidRPr="009810B8">
              <w:rPr>
                <w:rFonts w:cs="Verdana"/>
                <w:sz w:val="22"/>
                <w:szCs w:val="22"/>
              </w:rPr>
              <w:t>(netto)</w:t>
            </w:r>
          </w:p>
        </w:tc>
      </w:tr>
      <w:tr w:rsidR="0026069F" w:rsidTr="00FD6BBD">
        <w:trPr>
          <w:trHeight w:val="642"/>
        </w:trPr>
        <w:tc>
          <w:tcPr>
            <w:tcW w:w="4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6069F" w:rsidRPr="009810B8" w:rsidRDefault="0026069F" w:rsidP="00FD6BBD">
            <w:pPr>
              <w:snapToGrid w:val="0"/>
              <w:jc w:val="center"/>
              <w:rPr>
                <w:rFonts w:cs="Verdana"/>
              </w:rPr>
            </w:pPr>
          </w:p>
          <w:p w:rsidR="0026069F" w:rsidRPr="009810B8" w:rsidRDefault="0026069F" w:rsidP="00FD6BBD">
            <w:pPr>
              <w:jc w:val="center"/>
              <w:rPr>
                <w:rFonts w:cs="Verdana"/>
              </w:rPr>
            </w:pPr>
            <w:r w:rsidRPr="009810B8">
              <w:rPr>
                <w:rFonts w:cs="Verdana"/>
                <w:sz w:val="22"/>
                <w:szCs w:val="22"/>
              </w:rPr>
              <w:t>1</w:t>
            </w:r>
          </w:p>
          <w:p w:rsidR="0026069F" w:rsidRPr="009810B8" w:rsidRDefault="0026069F" w:rsidP="00FD6BBD">
            <w:pPr>
              <w:jc w:val="center"/>
              <w:rPr>
                <w:rFonts w:cs="Verdana"/>
              </w:rPr>
            </w:pPr>
          </w:p>
        </w:tc>
        <w:tc>
          <w:tcPr>
            <w:tcW w:w="60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6069F" w:rsidRPr="00303B43" w:rsidRDefault="0026069F" w:rsidP="00FD6BBD">
            <w:pPr>
              <w:tabs>
                <w:tab w:val="left" w:pos="566"/>
                <w:tab w:val="left" w:pos="680"/>
              </w:tabs>
              <w:spacing w:line="200" w:lineRule="atLeast"/>
              <w:jc w:val="both"/>
              <w:rPr>
                <w:rFonts w:cs="Verdana"/>
              </w:rPr>
            </w:pPr>
            <w:r w:rsidRPr="009810B8">
              <w:rPr>
                <w:rFonts w:cs="Verdana"/>
                <w:sz w:val="22"/>
                <w:szCs w:val="22"/>
              </w:rPr>
              <w:t>Koszenie traw z poboczy dróg powiatowych</w:t>
            </w:r>
            <w:r>
              <w:rPr>
                <w:rFonts w:cs="Verdana"/>
                <w:sz w:val="22"/>
                <w:szCs w:val="22"/>
              </w:rPr>
              <w:t xml:space="preserve"> </w:t>
            </w:r>
            <w:r w:rsidRPr="00303B43">
              <w:rPr>
                <w:color w:val="000000"/>
                <w:szCs w:val="22"/>
                <w:lang w:eastAsia="pl-PL"/>
              </w:rPr>
              <w:t>2900G</w:t>
            </w:r>
            <w:r w:rsidRPr="00303B43">
              <w:rPr>
                <w:color w:val="000000"/>
                <w:lang w:eastAsia="pl-PL"/>
              </w:rPr>
              <w:t xml:space="preserve">, </w:t>
            </w:r>
            <w:r w:rsidRPr="00303B43">
              <w:rPr>
                <w:color w:val="000000"/>
                <w:szCs w:val="22"/>
                <w:lang w:eastAsia="pl-PL"/>
              </w:rPr>
              <w:t>2901G</w:t>
            </w:r>
            <w:r w:rsidRPr="00303B43">
              <w:rPr>
                <w:color w:val="000000"/>
                <w:lang w:eastAsia="pl-PL"/>
              </w:rPr>
              <w:t xml:space="preserve">, </w:t>
            </w:r>
            <w:r w:rsidRPr="00303B43">
              <w:rPr>
                <w:color w:val="000000"/>
                <w:szCs w:val="22"/>
                <w:lang w:eastAsia="pl-PL"/>
              </w:rPr>
              <w:t>3103G</w:t>
            </w:r>
            <w:r w:rsidRPr="00303B43">
              <w:rPr>
                <w:color w:val="000000"/>
                <w:lang w:eastAsia="pl-PL"/>
              </w:rPr>
              <w:t xml:space="preserve">, </w:t>
            </w:r>
            <w:r w:rsidRPr="00303B43">
              <w:rPr>
                <w:color w:val="000000"/>
                <w:szCs w:val="22"/>
                <w:lang w:eastAsia="pl-PL"/>
              </w:rPr>
              <w:t>3105G</w:t>
            </w:r>
            <w:r w:rsidRPr="00303B43">
              <w:rPr>
                <w:color w:val="000000"/>
                <w:lang w:eastAsia="pl-PL"/>
              </w:rPr>
              <w:t xml:space="preserve">, </w:t>
            </w:r>
            <w:r w:rsidRPr="00303B43">
              <w:rPr>
                <w:color w:val="000000"/>
                <w:szCs w:val="22"/>
                <w:lang w:eastAsia="pl-PL"/>
              </w:rPr>
              <w:t>3107G</w:t>
            </w:r>
            <w:r w:rsidRPr="00303B43">
              <w:rPr>
                <w:color w:val="000000"/>
                <w:lang w:eastAsia="pl-PL"/>
              </w:rPr>
              <w:t xml:space="preserve">, </w:t>
            </w:r>
            <w:r w:rsidRPr="00303B43">
              <w:rPr>
                <w:color w:val="000000"/>
                <w:szCs w:val="22"/>
                <w:lang w:eastAsia="pl-PL"/>
              </w:rPr>
              <w:t>3108G</w:t>
            </w:r>
            <w:r w:rsidRPr="00303B43">
              <w:rPr>
                <w:color w:val="000000"/>
                <w:lang w:eastAsia="pl-PL"/>
              </w:rPr>
              <w:t xml:space="preserve">, </w:t>
            </w:r>
            <w:r w:rsidRPr="00303B43">
              <w:rPr>
                <w:color w:val="000000"/>
                <w:szCs w:val="22"/>
                <w:lang w:eastAsia="pl-PL"/>
              </w:rPr>
              <w:t>3109G</w:t>
            </w:r>
            <w:r w:rsidRPr="00303B43">
              <w:rPr>
                <w:color w:val="000000"/>
                <w:lang w:eastAsia="pl-PL"/>
              </w:rPr>
              <w:t xml:space="preserve">, </w:t>
            </w:r>
            <w:r w:rsidRPr="00303B43">
              <w:rPr>
                <w:color w:val="000000"/>
                <w:szCs w:val="22"/>
                <w:lang w:eastAsia="pl-PL"/>
              </w:rPr>
              <w:t>3141G</w:t>
            </w:r>
            <w:r w:rsidRPr="00303B43">
              <w:rPr>
                <w:color w:val="000000"/>
                <w:lang w:eastAsia="pl-PL"/>
              </w:rPr>
              <w:t xml:space="preserve">, </w:t>
            </w:r>
            <w:r w:rsidRPr="00303B43">
              <w:rPr>
                <w:color w:val="000000"/>
                <w:szCs w:val="22"/>
                <w:lang w:eastAsia="pl-PL"/>
              </w:rPr>
              <w:t>3144G</w:t>
            </w:r>
            <w:r>
              <w:rPr>
                <w:b/>
                <w:color w:val="000000"/>
                <w:szCs w:val="22"/>
                <w:lang w:eastAsia="pl-PL"/>
              </w:rPr>
              <w:t xml:space="preserve"> </w:t>
            </w:r>
            <w:r>
              <w:rPr>
                <w:b/>
                <w:color w:val="000000"/>
                <w:szCs w:val="22"/>
                <w:lang w:eastAsia="pl-PL"/>
              </w:rPr>
              <w:br/>
            </w:r>
            <w:r w:rsidRPr="009810B8">
              <w:rPr>
                <w:rFonts w:cs="Verdana"/>
                <w:sz w:val="22"/>
                <w:szCs w:val="22"/>
              </w:rPr>
              <w:t>– I etap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6069F" w:rsidRPr="009810B8" w:rsidRDefault="0025748B" w:rsidP="00FD6BBD">
            <w:pPr>
              <w:tabs>
                <w:tab w:val="left" w:pos="566"/>
                <w:tab w:val="left" w:pos="680"/>
              </w:tabs>
              <w:spacing w:line="200" w:lineRule="atLeast"/>
              <w:jc w:val="center"/>
              <w:rPr>
                <w:rFonts w:cs="Verdana"/>
              </w:rPr>
            </w:pPr>
            <w:r w:rsidRPr="0046381E">
              <w:rPr>
                <w:rFonts w:ascii="Czcionka tekstu podstawowego" w:hAnsi="Czcionka tekstu podstawowego"/>
                <w:b/>
                <w:bCs/>
                <w:color w:val="000000" w:themeColor="text1"/>
                <w:sz w:val="22"/>
                <w:szCs w:val="22"/>
              </w:rPr>
              <w:t>127864</w:t>
            </w:r>
            <w:r w:rsidR="0026069F" w:rsidRPr="009810B8">
              <w:rPr>
                <w:rFonts w:cs="Verdana"/>
                <w:sz w:val="22"/>
                <w:szCs w:val="22"/>
              </w:rPr>
              <w:t xml:space="preserve"> </w:t>
            </w:r>
            <w:r w:rsidR="0026069F" w:rsidRPr="00303B43">
              <w:rPr>
                <w:rFonts w:cs="Verdana"/>
                <w:b/>
                <w:sz w:val="22"/>
                <w:szCs w:val="22"/>
              </w:rPr>
              <w:t>m</w:t>
            </w:r>
            <w:r w:rsidR="0026069F" w:rsidRPr="00303B43">
              <w:rPr>
                <w:b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6069F" w:rsidRPr="009810B8" w:rsidRDefault="0026069F" w:rsidP="00FD6BBD">
            <w:pPr>
              <w:jc w:val="right"/>
              <w:rPr>
                <w:rFonts w:cs="Verdana"/>
              </w:rPr>
            </w:pPr>
            <w:r w:rsidRPr="009810B8">
              <w:rPr>
                <w:rFonts w:cs="Verdana"/>
                <w:sz w:val="22"/>
                <w:szCs w:val="22"/>
              </w:rPr>
              <w:t>zł/m</w:t>
            </w:r>
            <w:r w:rsidRPr="009810B8">
              <w:rPr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6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6069F" w:rsidRPr="009810B8" w:rsidRDefault="0026069F" w:rsidP="00FD6BBD">
            <w:pPr>
              <w:jc w:val="right"/>
            </w:pPr>
            <w:r w:rsidRPr="009810B8">
              <w:rPr>
                <w:rFonts w:cs="Verdana"/>
                <w:sz w:val="22"/>
                <w:szCs w:val="22"/>
              </w:rPr>
              <w:t>zł</w:t>
            </w:r>
          </w:p>
        </w:tc>
      </w:tr>
      <w:tr w:rsidR="0026069F" w:rsidTr="00FD6BBD">
        <w:trPr>
          <w:trHeight w:val="566"/>
        </w:trPr>
        <w:tc>
          <w:tcPr>
            <w:tcW w:w="4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6069F" w:rsidRPr="009810B8" w:rsidRDefault="0026069F" w:rsidP="00FD6BBD">
            <w:pPr>
              <w:jc w:val="center"/>
              <w:rPr>
                <w:rFonts w:cs="Verdana"/>
                <w:b/>
              </w:rPr>
            </w:pPr>
            <w:r w:rsidRPr="009810B8">
              <w:rPr>
                <w:rFonts w:cs="Verdana"/>
                <w:sz w:val="22"/>
                <w:szCs w:val="22"/>
              </w:rPr>
              <w:t>2</w:t>
            </w:r>
          </w:p>
        </w:tc>
        <w:tc>
          <w:tcPr>
            <w:tcW w:w="60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6069F" w:rsidRPr="00303B43" w:rsidRDefault="0026069F" w:rsidP="00FD6BBD">
            <w:pPr>
              <w:tabs>
                <w:tab w:val="left" w:pos="566"/>
                <w:tab w:val="left" w:pos="680"/>
              </w:tabs>
              <w:spacing w:line="200" w:lineRule="atLeast"/>
              <w:jc w:val="both"/>
              <w:rPr>
                <w:rFonts w:cs="Verdana"/>
              </w:rPr>
            </w:pPr>
            <w:r w:rsidRPr="009810B8">
              <w:rPr>
                <w:rFonts w:cs="Verdana"/>
                <w:sz w:val="22"/>
                <w:szCs w:val="22"/>
              </w:rPr>
              <w:t xml:space="preserve">Koszenie traw z poboczy dróg powiatowych </w:t>
            </w:r>
            <w:r w:rsidRPr="00303B43">
              <w:rPr>
                <w:color w:val="000000"/>
                <w:szCs w:val="22"/>
                <w:lang w:eastAsia="pl-PL"/>
              </w:rPr>
              <w:t>2900G</w:t>
            </w:r>
            <w:r w:rsidRPr="00303B43">
              <w:rPr>
                <w:color w:val="000000"/>
                <w:lang w:eastAsia="pl-PL"/>
              </w:rPr>
              <w:t xml:space="preserve">, </w:t>
            </w:r>
            <w:r w:rsidRPr="00303B43">
              <w:rPr>
                <w:color w:val="000000"/>
                <w:szCs w:val="22"/>
                <w:lang w:eastAsia="pl-PL"/>
              </w:rPr>
              <w:t>2901G</w:t>
            </w:r>
            <w:r w:rsidRPr="00303B43">
              <w:rPr>
                <w:color w:val="000000"/>
                <w:lang w:eastAsia="pl-PL"/>
              </w:rPr>
              <w:t xml:space="preserve">, </w:t>
            </w:r>
            <w:r w:rsidRPr="00303B43">
              <w:rPr>
                <w:color w:val="000000"/>
                <w:szCs w:val="22"/>
                <w:lang w:eastAsia="pl-PL"/>
              </w:rPr>
              <w:t>3103G</w:t>
            </w:r>
            <w:r w:rsidRPr="00303B43">
              <w:rPr>
                <w:color w:val="000000"/>
                <w:lang w:eastAsia="pl-PL"/>
              </w:rPr>
              <w:t xml:space="preserve">, </w:t>
            </w:r>
            <w:r w:rsidRPr="00303B43">
              <w:rPr>
                <w:color w:val="000000"/>
                <w:szCs w:val="22"/>
                <w:lang w:eastAsia="pl-PL"/>
              </w:rPr>
              <w:t>3105G</w:t>
            </w:r>
            <w:r w:rsidRPr="00303B43">
              <w:rPr>
                <w:color w:val="000000"/>
                <w:lang w:eastAsia="pl-PL"/>
              </w:rPr>
              <w:t xml:space="preserve">, </w:t>
            </w:r>
            <w:r w:rsidRPr="00303B43">
              <w:rPr>
                <w:color w:val="000000"/>
                <w:szCs w:val="22"/>
                <w:lang w:eastAsia="pl-PL"/>
              </w:rPr>
              <w:t>3107G</w:t>
            </w:r>
            <w:r w:rsidRPr="00303B43">
              <w:rPr>
                <w:color w:val="000000"/>
                <w:lang w:eastAsia="pl-PL"/>
              </w:rPr>
              <w:t xml:space="preserve">, </w:t>
            </w:r>
            <w:r w:rsidRPr="00303B43">
              <w:rPr>
                <w:color w:val="000000"/>
                <w:szCs w:val="22"/>
                <w:lang w:eastAsia="pl-PL"/>
              </w:rPr>
              <w:t>3108G</w:t>
            </w:r>
            <w:r w:rsidRPr="00303B43">
              <w:rPr>
                <w:color w:val="000000"/>
                <w:lang w:eastAsia="pl-PL"/>
              </w:rPr>
              <w:t xml:space="preserve">, </w:t>
            </w:r>
            <w:r w:rsidRPr="00303B43">
              <w:rPr>
                <w:color w:val="000000"/>
                <w:szCs w:val="22"/>
                <w:lang w:eastAsia="pl-PL"/>
              </w:rPr>
              <w:t>3109G</w:t>
            </w:r>
            <w:r w:rsidRPr="00303B43">
              <w:rPr>
                <w:color w:val="000000"/>
                <w:lang w:eastAsia="pl-PL"/>
              </w:rPr>
              <w:t xml:space="preserve">, </w:t>
            </w:r>
            <w:r w:rsidRPr="00303B43">
              <w:rPr>
                <w:color w:val="000000"/>
                <w:szCs w:val="22"/>
                <w:lang w:eastAsia="pl-PL"/>
              </w:rPr>
              <w:t>3141G</w:t>
            </w:r>
            <w:r w:rsidRPr="00303B43">
              <w:rPr>
                <w:color w:val="000000"/>
                <w:lang w:eastAsia="pl-PL"/>
              </w:rPr>
              <w:t xml:space="preserve">, </w:t>
            </w:r>
            <w:r w:rsidRPr="00303B43">
              <w:rPr>
                <w:color w:val="000000"/>
                <w:szCs w:val="22"/>
                <w:lang w:eastAsia="pl-PL"/>
              </w:rPr>
              <w:t>3144G</w:t>
            </w:r>
            <w:r>
              <w:rPr>
                <w:b/>
                <w:color w:val="000000"/>
                <w:szCs w:val="22"/>
                <w:lang w:eastAsia="pl-PL"/>
              </w:rPr>
              <w:t xml:space="preserve"> </w:t>
            </w:r>
            <w:r>
              <w:rPr>
                <w:b/>
                <w:color w:val="000000"/>
                <w:szCs w:val="22"/>
                <w:lang w:eastAsia="pl-PL"/>
              </w:rPr>
              <w:br/>
            </w:r>
            <w:r w:rsidRPr="009810B8">
              <w:rPr>
                <w:rFonts w:cs="Verdana"/>
                <w:sz w:val="22"/>
                <w:szCs w:val="22"/>
              </w:rPr>
              <w:t>– II etap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6069F" w:rsidRPr="009810B8" w:rsidRDefault="0025748B" w:rsidP="00FD6BBD">
            <w:pPr>
              <w:tabs>
                <w:tab w:val="left" w:pos="566"/>
                <w:tab w:val="left" w:pos="680"/>
              </w:tabs>
              <w:spacing w:line="200" w:lineRule="atLeast"/>
              <w:jc w:val="center"/>
              <w:rPr>
                <w:rFonts w:cs="Verdana"/>
              </w:rPr>
            </w:pPr>
            <w:r w:rsidRPr="0046381E">
              <w:rPr>
                <w:rFonts w:ascii="Czcionka tekstu podstawowego" w:hAnsi="Czcionka tekstu podstawowego"/>
                <w:b/>
                <w:bCs/>
                <w:color w:val="000000" w:themeColor="text1"/>
                <w:sz w:val="22"/>
                <w:szCs w:val="22"/>
              </w:rPr>
              <w:t>127864</w:t>
            </w:r>
            <w:r w:rsidR="0026069F" w:rsidRPr="009810B8">
              <w:rPr>
                <w:rFonts w:cs="Verdana"/>
                <w:sz w:val="22"/>
                <w:szCs w:val="22"/>
              </w:rPr>
              <w:t xml:space="preserve"> </w:t>
            </w:r>
            <w:r w:rsidR="0026069F" w:rsidRPr="00303B43">
              <w:rPr>
                <w:rFonts w:cs="Verdana"/>
                <w:b/>
                <w:sz w:val="22"/>
                <w:szCs w:val="22"/>
              </w:rPr>
              <w:t>m</w:t>
            </w:r>
            <w:r w:rsidR="0026069F" w:rsidRPr="00303B43">
              <w:rPr>
                <w:b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6069F" w:rsidRPr="009810B8" w:rsidRDefault="0026069F" w:rsidP="00FD6BBD">
            <w:pPr>
              <w:jc w:val="right"/>
              <w:rPr>
                <w:rFonts w:cs="Verdana"/>
              </w:rPr>
            </w:pPr>
            <w:r w:rsidRPr="009810B8">
              <w:rPr>
                <w:rFonts w:cs="Verdana"/>
                <w:sz w:val="22"/>
                <w:szCs w:val="22"/>
              </w:rPr>
              <w:t>zł/m</w:t>
            </w:r>
            <w:r w:rsidRPr="009810B8">
              <w:rPr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6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6069F" w:rsidRPr="009810B8" w:rsidRDefault="0026069F" w:rsidP="00FD6BBD">
            <w:pPr>
              <w:jc w:val="right"/>
            </w:pPr>
            <w:r w:rsidRPr="009810B8">
              <w:rPr>
                <w:rFonts w:cs="Verdana"/>
                <w:sz w:val="22"/>
                <w:szCs w:val="22"/>
              </w:rPr>
              <w:t>zł</w:t>
            </w:r>
          </w:p>
        </w:tc>
      </w:tr>
      <w:tr w:rsidR="0026069F" w:rsidTr="00FD6BBD">
        <w:trPr>
          <w:trHeight w:val="339"/>
        </w:trPr>
        <w:tc>
          <w:tcPr>
            <w:tcW w:w="6495" w:type="dxa"/>
            <w:gridSpan w:val="2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6069F" w:rsidRPr="009810B8" w:rsidRDefault="0026069F" w:rsidP="00FD6BBD">
            <w:pPr>
              <w:snapToGrid w:val="0"/>
              <w:jc w:val="center"/>
              <w:rPr>
                <w:rFonts w:cs="Verdana"/>
              </w:rPr>
            </w:pPr>
          </w:p>
        </w:tc>
        <w:tc>
          <w:tcPr>
            <w:tcW w:w="255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6069F" w:rsidRPr="009810B8" w:rsidRDefault="0026069F" w:rsidP="00FD6BBD">
            <w:pPr>
              <w:jc w:val="center"/>
              <w:rPr>
                <w:rFonts w:cs="Verdana"/>
              </w:rPr>
            </w:pPr>
            <w:r w:rsidRPr="009810B8">
              <w:rPr>
                <w:rFonts w:cs="Verdana"/>
                <w:sz w:val="22"/>
                <w:szCs w:val="22"/>
              </w:rPr>
              <w:t>Razem wartość netto</w:t>
            </w:r>
          </w:p>
        </w:tc>
        <w:tc>
          <w:tcPr>
            <w:tcW w:w="16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6069F" w:rsidRPr="009810B8" w:rsidRDefault="0026069F" w:rsidP="00FD6BBD">
            <w:pPr>
              <w:jc w:val="right"/>
            </w:pPr>
            <w:r w:rsidRPr="009810B8">
              <w:rPr>
                <w:rFonts w:cs="Verdana"/>
                <w:sz w:val="22"/>
                <w:szCs w:val="22"/>
              </w:rPr>
              <w:t>zł</w:t>
            </w:r>
          </w:p>
        </w:tc>
      </w:tr>
      <w:tr w:rsidR="0026069F" w:rsidTr="00FD6BBD">
        <w:trPr>
          <w:trHeight w:val="375"/>
        </w:trPr>
        <w:tc>
          <w:tcPr>
            <w:tcW w:w="6495" w:type="dxa"/>
            <w:gridSpan w:val="2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26069F" w:rsidRPr="009810B8" w:rsidRDefault="0026069F" w:rsidP="00FD6BBD">
            <w:pPr>
              <w:snapToGrid w:val="0"/>
            </w:pPr>
          </w:p>
        </w:tc>
        <w:tc>
          <w:tcPr>
            <w:tcW w:w="2550" w:type="dxa"/>
            <w:gridSpan w:val="2"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26069F" w:rsidRPr="009810B8" w:rsidRDefault="0026069F" w:rsidP="00FD6BBD">
            <w:pPr>
              <w:jc w:val="center"/>
              <w:rPr>
                <w:rFonts w:cs="Verdana"/>
              </w:rPr>
            </w:pPr>
            <w:r w:rsidRPr="009810B8">
              <w:rPr>
                <w:rFonts w:cs="Verdana"/>
                <w:sz w:val="22"/>
                <w:szCs w:val="22"/>
              </w:rPr>
              <w:t>Podatek VAT</w:t>
            </w:r>
          </w:p>
        </w:tc>
        <w:tc>
          <w:tcPr>
            <w:tcW w:w="1680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26069F" w:rsidRPr="009810B8" w:rsidRDefault="0026069F" w:rsidP="00FD6BBD">
            <w:pPr>
              <w:jc w:val="right"/>
            </w:pPr>
            <w:r w:rsidRPr="009810B8">
              <w:rPr>
                <w:rFonts w:cs="Verdana"/>
                <w:sz w:val="22"/>
                <w:szCs w:val="22"/>
              </w:rPr>
              <w:t>zł</w:t>
            </w:r>
          </w:p>
        </w:tc>
      </w:tr>
      <w:tr w:rsidR="0026069F" w:rsidTr="00FD6BBD">
        <w:trPr>
          <w:trHeight w:val="375"/>
        </w:trPr>
        <w:tc>
          <w:tcPr>
            <w:tcW w:w="649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26069F" w:rsidRPr="009810B8" w:rsidRDefault="0026069F" w:rsidP="00FD6BBD">
            <w:pPr>
              <w:snapToGrid w:val="0"/>
            </w:pP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069F" w:rsidRPr="00260096" w:rsidRDefault="0026069F" w:rsidP="00FD6BBD">
            <w:pPr>
              <w:jc w:val="center"/>
              <w:rPr>
                <w:rFonts w:cs="Verdana"/>
              </w:rPr>
            </w:pPr>
            <w:r>
              <w:rPr>
                <w:rFonts w:cs="Verdana"/>
                <w:sz w:val="22"/>
                <w:szCs w:val="22"/>
              </w:rPr>
              <w:t>Wartość brutto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069F" w:rsidRPr="00260096" w:rsidRDefault="0026069F" w:rsidP="00FD6BBD">
            <w:pPr>
              <w:jc w:val="right"/>
              <w:rPr>
                <w:rFonts w:cs="Verdana"/>
              </w:rPr>
            </w:pPr>
            <w:r>
              <w:rPr>
                <w:rFonts w:cs="Verdana"/>
                <w:sz w:val="22"/>
                <w:szCs w:val="22"/>
              </w:rPr>
              <w:t>zł</w:t>
            </w:r>
          </w:p>
        </w:tc>
      </w:tr>
    </w:tbl>
    <w:p w:rsidR="0026069F" w:rsidRDefault="0026069F" w:rsidP="0026069F">
      <w:pPr>
        <w:pStyle w:val="Standard"/>
        <w:numPr>
          <w:ilvl w:val="0"/>
          <w:numId w:val="17"/>
        </w:numPr>
        <w:spacing w:line="100" w:lineRule="atLeast"/>
        <w:jc w:val="both"/>
        <w:rPr>
          <w:lang w:val="pl-PL"/>
        </w:rPr>
        <w:sectPr w:rsidR="0026069F" w:rsidSect="007C0E28">
          <w:pgSz w:w="11906" w:h="16838"/>
          <w:pgMar w:top="1276" w:right="919" w:bottom="709" w:left="1418" w:header="709" w:footer="709" w:gutter="0"/>
          <w:cols w:space="708"/>
          <w:docGrid w:linePitch="600" w:charSpace="32768"/>
        </w:sectPr>
      </w:pPr>
    </w:p>
    <w:p w:rsidR="0026069F" w:rsidRDefault="0026069F" w:rsidP="0026069F">
      <w:pPr>
        <w:pStyle w:val="Standard"/>
        <w:numPr>
          <w:ilvl w:val="0"/>
          <w:numId w:val="17"/>
        </w:numPr>
        <w:spacing w:line="360" w:lineRule="auto"/>
        <w:jc w:val="both"/>
        <w:rPr>
          <w:lang w:val="pl-PL"/>
        </w:rPr>
      </w:pPr>
      <w:r>
        <w:rPr>
          <w:lang w:val="pl-PL"/>
        </w:rPr>
        <w:lastRenderedPageBreak/>
        <w:t>Deklaruję/</w:t>
      </w:r>
      <w:proofErr w:type="spellStart"/>
      <w:r>
        <w:rPr>
          <w:lang w:val="pl-PL"/>
        </w:rPr>
        <w:t>emy</w:t>
      </w:r>
      <w:proofErr w:type="spellEnd"/>
      <w:r>
        <w:rPr>
          <w:lang w:val="pl-PL"/>
        </w:rPr>
        <w:t xml:space="preserve"> ponadto:</w:t>
      </w:r>
    </w:p>
    <w:p w:rsidR="0026069F" w:rsidRPr="009358F0" w:rsidRDefault="0026069F" w:rsidP="0026069F">
      <w:pPr>
        <w:pStyle w:val="Standard"/>
        <w:numPr>
          <w:ilvl w:val="0"/>
          <w:numId w:val="16"/>
        </w:numPr>
        <w:spacing w:line="360" w:lineRule="auto"/>
        <w:jc w:val="both"/>
        <w:rPr>
          <w:rFonts w:cs="Verdana"/>
          <w:lang w:val="pl-PL"/>
        </w:rPr>
      </w:pPr>
      <w:r>
        <w:rPr>
          <w:lang w:val="pl-PL"/>
        </w:rPr>
        <w:t xml:space="preserve">termin wykonania zamówienia: </w:t>
      </w:r>
      <w:r>
        <w:rPr>
          <w:rFonts w:cs="Verdana"/>
          <w:lang w:val="pl-PL"/>
        </w:rPr>
        <w:t>do 30 września 2021</w:t>
      </w:r>
      <w:r w:rsidRPr="009358F0">
        <w:rPr>
          <w:rFonts w:cs="Verdana"/>
          <w:lang w:val="pl-PL"/>
        </w:rPr>
        <w:t xml:space="preserve"> r.</w:t>
      </w:r>
    </w:p>
    <w:p w:rsidR="0026069F" w:rsidRDefault="0026069F" w:rsidP="0026069F">
      <w:pPr>
        <w:spacing w:line="360" w:lineRule="auto"/>
        <w:ind w:left="426"/>
        <w:jc w:val="both"/>
        <w:rPr>
          <w:rFonts w:cs="Verdana"/>
        </w:rPr>
      </w:pPr>
      <w:r>
        <w:rPr>
          <w:rFonts w:cs="Verdana"/>
        </w:rPr>
        <w:t>Rozpoczęcie robót  w terminie do 4 dni od daty przekazania przez Zamawiającego pisemnego zlecenia Wykonawcy.</w:t>
      </w:r>
    </w:p>
    <w:p w:rsidR="0026069F" w:rsidRDefault="0026069F" w:rsidP="0026069F">
      <w:pPr>
        <w:spacing w:line="360" w:lineRule="auto"/>
        <w:ind w:left="426"/>
        <w:jc w:val="both"/>
        <w:rPr>
          <w:rFonts w:cs="Verdana"/>
        </w:rPr>
      </w:pPr>
      <w:r>
        <w:rPr>
          <w:rFonts w:cs="Verdana"/>
        </w:rPr>
        <w:t>Realizację poszczególnych etapów koszeń do 20 dni od daty wskazanej w przekazanym Wykonawcy zleceniu dla każdego etapu koszenia.</w:t>
      </w:r>
    </w:p>
    <w:p w:rsidR="0026069F" w:rsidRDefault="0026069F" w:rsidP="0026069F">
      <w:pPr>
        <w:spacing w:line="360" w:lineRule="auto"/>
        <w:jc w:val="both"/>
        <w:rPr>
          <w:b/>
        </w:rPr>
      </w:pPr>
      <w:r>
        <w:rPr>
          <w:rFonts w:cs="Verdana"/>
        </w:rPr>
        <w:t xml:space="preserve">9. </w:t>
      </w:r>
      <w:r>
        <w:t>warunki płatności: w terminie 21 dni od dnia otrzymania faktury</w:t>
      </w:r>
    </w:p>
    <w:p w:rsidR="0026069F" w:rsidRDefault="0026069F" w:rsidP="0026069F">
      <w:pPr>
        <w:pStyle w:val="Standard"/>
        <w:spacing w:line="360" w:lineRule="auto"/>
        <w:jc w:val="both"/>
        <w:rPr>
          <w:lang w:val="pl-PL"/>
        </w:rPr>
      </w:pPr>
      <w:r>
        <w:rPr>
          <w:b/>
          <w:lang w:val="pl-PL"/>
        </w:rPr>
        <w:t>Oświadczam, że :</w:t>
      </w:r>
    </w:p>
    <w:p w:rsidR="0026069F" w:rsidRDefault="0026069F" w:rsidP="0026069F">
      <w:pPr>
        <w:pStyle w:val="Standard"/>
        <w:numPr>
          <w:ilvl w:val="0"/>
          <w:numId w:val="18"/>
        </w:numPr>
        <w:spacing w:line="360" w:lineRule="auto"/>
        <w:jc w:val="both"/>
        <w:rPr>
          <w:lang w:val="pl-PL"/>
        </w:rPr>
      </w:pPr>
      <w:r>
        <w:rPr>
          <w:lang w:val="pl-PL"/>
        </w:rPr>
        <w:t>zapoznaliśmy się z informacjami służącymi przygotowaniu oferty,</w:t>
      </w:r>
    </w:p>
    <w:p w:rsidR="0026069F" w:rsidRDefault="0026069F" w:rsidP="0026069F">
      <w:pPr>
        <w:pStyle w:val="Textbodyindent"/>
        <w:numPr>
          <w:ilvl w:val="0"/>
          <w:numId w:val="18"/>
        </w:numPr>
        <w:rPr>
          <w:sz w:val="24"/>
          <w:lang w:val="pl-PL"/>
        </w:rPr>
      </w:pPr>
      <w:r>
        <w:rPr>
          <w:sz w:val="24"/>
          <w:lang w:val="pl-PL"/>
        </w:rPr>
        <w:t>nie wnosimy uwag do opisu przedmiotu zamówienia,</w:t>
      </w:r>
    </w:p>
    <w:p w:rsidR="0026069F" w:rsidRDefault="0026069F" w:rsidP="0026069F">
      <w:pPr>
        <w:pStyle w:val="Textbodyindent"/>
        <w:numPr>
          <w:ilvl w:val="0"/>
          <w:numId w:val="18"/>
        </w:numPr>
        <w:rPr>
          <w:lang w:val="pl-PL"/>
        </w:rPr>
      </w:pPr>
      <w:r>
        <w:rPr>
          <w:sz w:val="24"/>
          <w:lang w:val="pl-PL"/>
        </w:rPr>
        <w:t xml:space="preserve">posiadamy uprawnienia, niezbędną wiedzę i doświadczenie do realizacji zamówienia, </w:t>
      </w:r>
    </w:p>
    <w:p w:rsidR="0026069F" w:rsidRDefault="0026069F" w:rsidP="0026069F">
      <w:pPr>
        <w:pStyle w:val="Standard"/>
        <w:numPr>
          <w:ilvl w:val="0"/>
          <w:numId w:val="18"/>
        </w:numPr>
        <w:spacing w:line="360" w:lineRule="auto"/>
        <w:jc w:val="both"/>
        <w:rPr>
          <w:lang w:val="pl-PL"/>
        </w:rPr>
      </w:pPr>
      <w:r>
        <w:rPr>
          <w:lang w:val="pl-PL"/>
        </w:rPr>
        <w:t xml:space="preserve">przyjmujemy do realizacji postawione przez zamawiającego, w zapytaniu ofertowym warunki, </w:t>
      </w:r>
    </w:p>
    <w:p w:rsidR="0026069F" w:rsidRDefault="0026069F" w:rsidP="0026069F">
      <w:pPr>
        <w:pStyle w:val="Standard"/>
        <w:numPr>
          <w:ilvl w:val="0"/>
          <w:numId w:val="18"/>
        </w:numPr>
        <w:spacing w:line="360" w:lineRule="auto"/>
        <w:jc w:val="both"/>
        <w:rPr>
          <w:lang w:val="pl-PL"/>
        </w:rPr>
      </w:pPr>
      <w:r>
        <w:rPr>
          <w:lang w:val="pl-PL"/>
        </w:rPr>
        <w:t>zobowiązujemy się do zawarcia umowy w miejscu i terminie wyznaczonym przez zamawiającego, jeżeli zostanie wybrana nasza oferta.</w:t>
      </w:r>
    </w:p>
    <w:p w:rsidR="0026069F" w:rsidRDefault="0026069F" w:rsidP="0026069F">
      <w:pPr>
        <w:pStyle w:val="Standard"/>
        <w:jc w:val="both"/>
        <w:rPr>
          <w:lang w:val="pl-PL"/>
        </w:rPr>
      </w:pPr>
    </w:p>
    <w:p w:rsidR="0026069F" w:rsidRDefault="0026069F" w:rsidP="0026069F">
      <w:pPr>
        <w:pStyle w:val="Standard"/>
        <w:jc w:val="both"/>
        <w:rPr>
          <w:lang w:val="pl-PL"/>
        </w:rPr>
      </w:pPr>
    </w:p>
    <w:p w:rsidR="0026069F" w:rsidRDefault="0026069F" w:rsidP="0026069F">
      <w:pPr>
        <w:pStyle w:val="Standard"/>
        <w:jc w:val="both"/>
        <w:rPr>
          <w:lang w:val="pl-PL"/>
        </w:rPr>
      </w:pPr>
    </w:p>
    <w:p w:rsidR="0026069F" w:rsidRDefault="0026069F" w:rsidP="0026069F">
      <w:pPr>
        <w:pStyle w:val="Standard"/>
        <w:jc w:val="both"/>
        <w:rPr>
          <w:lang w:val="pl-PL"/>
        </w:rPr>
      </w:pPr>
    </w:p>
    <w:p w:rsidR="0026069F" w:rsidRDefault="0026069F" w:rsidP="0026069F">
      <w:pPr>
        <w:pStyle w:val="Standard"/>
        <w:jc w:val="both"/>
        <w:rPr>
          <w:lang w:val="pl-PL"/>
        </w:rPr>
      </w:pPr>
    </w:p>
    <w:p w:rsidR="0026069F" w:rsidRDefault="0026069F" w:rsidP="0026069F">
      <w:pPr>
        <w:pStyle w:val="Standard"/>
        <w:jc w:val="both"/>
        <w:rPr>
          <w:lang w:val="pl-PL"/>
        </w:rPr>
      </w:pPr>
    </w:p>
    <w:p w:rsidR="0026069F" w:rsidRDefault="0026069F" w:rsidP="0026069F">
      <w:pPr>
        <w:pStyle w:val="Standard"/>
        <w:jc w:val="both"/>
        <w:rPr>
          <w:lang w:val="pl-PL"/>
        </w:rPr>
      </w:pPr>
    </w:p>
    <w:p w:rsidR="0026069F" w:rsidRDefault="0026069F" w:rsidP="0026069F">
      <w:pPr>
        <w:pStyle w:val="Standard"/>
        <w:jc w:val="both"/>
        <w:rPr>
          <w:lang w:val="pl-PL"/>
        </w:rPr>
      </w:pPr>
    </w:p>
    <w:p w:rsidR="0026069F" w:rsidRDefault="0026069F" w:rsidP="0026069F">
      <w:pPr>
        <w:pStyle w:val="Standard"/>
        <w:jc w:val="both"/>
        <w:rPr>
          <w:lang w:val="pl-PL"/>
        </w:rPr>
      </w:pPr>
    </w:p>
    <w:p w:rsidR="0026069F" w:rsidRDefault="0026069F" w:rsidP="0026069F">
      <w:pPr>
        <w:ind w:left="5664" w:firstLine="708"/>
        <w:rPr>
          <w:sz w:val="18"/>
          <w:szCs w:val="18"/>
        </w:rPr>
      </w:pPr>
      <w:r>
        <w:t>………..…………………</w:t>
      </w:r>
    </w:p>
    <w:p w:rsidR="0026069F" w:rsidRDefault="0026069F" w:rsidP="0026069F">
      <w:pPr>
        <w:ind w:left="5040"/>
        <w:jc w:val="center"/>
        <w:rPr>
          <w:rFonts w:cs="Tahoma"/>
        </w:rPr>
      </w:pPr>
      <w:r w:rsidRPr="00021275">
        <w:rPr>
          <w:iCs/>
          <w:sz w:val="18"/>
          <w:szCs w:val="18"/>
        </w:rPr>
        <w:t>(podpis i pieczątka Wykonawcy lub osoby/osób uprawnionych do składania oświadczeń woli w imieniu Wykonawcy)</w:t>
      </w:r>
    </w:p>
    <w:p w:rsidR="0026069F" w:rsidRPr="000A54DF" w:rsidRDefault="0026069F" w:rsidP="0026069F">
      <w:pPr>
        <w:rPr>
          <w:rFonts w:cs="Tahoma"/>
        </w:rPr>
      </w:pPr>
    </w:p>
    <w:p w:rsidR="0026069F" w:rsidRPr="000A54DF" w:rsidRDefault="0026069F" w:rsidP="0026069F">
      <w:pPr>
        <w:rPr>
          <w:rFonts w:cs="Tahoma"/>
        </w:rPr>
      </w:pPr>
    </w:p>
    <w:p w:rsidR="0026069F" w:rsidRPr="000A54DF" w:rsidRDefault="0026069F" w:rsidP="0026069F">
      <w:pPr>
        <w:rPr>
          <w:rFonts w:cs="Tahoma"/>
        </w:rPr>
      </w:pPr>
    </w:p>
    <w:p w:rsidR="0026069F" w:rsidRPr="000A54DF" w:rsidRDefault="0026069F" w:rsidP="0026069F">
      <w:pPr>
        <w:rPr>
          <w:rFonts w:cs="Tahoma"/>
        </w:rPr>
      </w:pPr>
    </w:p>
    <w:p w:rsidR="0026069F" w:rsidRPr="000A54DF" w:rsidRDefault="0026069F" w:rsidP="0026069F">
      <w:pPr>
        <w:rPr>
          <w:rFonts w:cs="Tahoma"/>
        </w:rPr>
      </w:pPr>
    </w:p>
    <w:p w:rsidR="0026069F" w:rsidRPr="000A54DF" w:rsidRDefault="0026069F" w:rsidP="0026069F">
      <w:pPr>
        <w:rPr>
          <w:rFonts w:cs="Tahoma"/>
        </w:rPr>
      </w:pPr>
    </w:p>
    <w:p w:rsidR="0026069F" w:rsidRPr="000A54DF" w:rsidRDefault="0026069F" w:rsidP="0026069F">
      <w:pPr>
        <w:rPr>
          <w:rFonts w:cs="Tahoma"/>
        </w:rPr>
      </w:pPr>
    </w:p>
    <w:p w:rsidR="0026069F" w:rsidRDefault="0026069F" w:rsidP="0026069F">
      <w:pPr>
        <w:rPr>
          <w:rFonts w:cs="Tahoma"/>
        </w:rPr>
      </w:pPr>
    </w:p>
    <w:p w:rsidR="0026069F" w:rsidRDefault="0026069F" w:rsidP="0026069F">
      <w:pPr>
        <w:rPr>
          <w:rFonts w:cs="Tahoma"/>
        </w:rPr>
      </w:pPr>
    </w:p>
    <w:p w:rsidR="006D541E" w:rsidRDefault="006D541E" w:rsidP="006D541E">
      <w:pPr>
        <w:rPr>
          <w:rFonts w:cs="Tahoma"/>
        </w:rPr>
      </w:pPr>
    </w:p>
    <w:p w:rsidR="006D541E" w:rsidRDefault="006D541E" w:rsidP="006D541E">
      <w:pPr>
        <w:pStyle w:val="Standard"/>
        <w:spacing w:line="360" w:lineRule="auto"/>
        <w:jc w:val="both"/>
        <w:rPr>
          <w:u w:val="single"/>
          <w:lang w:val="pl-PL"/>
        </w:rPr>
      </w:pPr>
      <w:r>
        <w:rPr>
          <w:u w:val="single"/>
          <w:lang w:val="pl-PL"/>
        </w:rPr>
        <w:t>Załącznikami do oferty są:</w:t>
      </w:r>
    </w:p>
    <w:p w:rsidR="006D541E" w:rsidRPr="00F06CF3" w:rsidRDefault="006D541E" w:rsidP="006D541E">
      <w:pPr>
        <w:pStyle w:val="Standard"/>
        <w:numPr>
          <w:ilvl w:val="0"/>
          <w:numId w:val="24"/>
        </w:numPr>
        <w:jc w:val="both"/>
        <w:rPr>
          <w:lang w:val="pl-PL"/>
        </w:rPr>
      </w:pPr>
      <w:proofErr w:type="spellStart"/>
      <w:r>
        <w:t>załącznik</w:t>
      </w:r>
      <w:proofErr w:type="spellEnd"/>
      <w:r>
        <w:t xml:space="preserve"> nr 3 – </w:t>
      </w:r>
      <w:proofErr w:type="spellStart"/>
      <w:r>
        <w:t>wzór</w:t>
      </w:r>
      <w:proofErr w:type="spellEnd"/>
      <w:r>
        <w:t xml:space="preserve"> </w:t>
      </w:r>
      <w:proofErr w:type="spellStart"/>
      <w:r>
        <w:t>umowy</w:t>
      </w:r>
      <w:proofErr w:type="spellEnd"/>
      <w:r>
        <w:t>,</w:t>
      </w:r>
    </w:p>
    <w:p w:rsidR="006D541E" w:rsidRPr="00F06CF3" w:rsidRDefault="006D541E" w:rsidP="006D541E">
      <w:pPr>
        <w:pStyle w:val="Standard"/>
        <w:numPr>
          <w:ilvl w:val="0"/>
          <w:numId w:val="24"/>
        </w:numPr>
        <w:ind w:left="714" w:hanging="357"/>
        <w:jc w:val="both"/>
        <w:rPr>
          <w:lang w:val="pl-PL"/>
        </w:rPr>
      </w:pPr>
      <w:proofErr w:type="spellStart"/>
      <w:r w:rsidRPr="00F06CF3">
        <w:t>załącznik</w:t>
      </w:r>
      <w:proofErr w:type="spellEnd"/>
      <w:r w:rsidRPr="00F06CF3">
        <w:t xml:space="preserve"> nr 4 – </w:t>
      </w:r>
      <w:proofErr w:type="spellStart"/>
      <w:r w:rsidRPr="00F06CF3">
        <w:t>wykaz</w:t>
      </w:r>
      <w:proofErr w:type="spellEnd"/>
      <w:r w:rsidRPr="00F06CF3">
        <w:t xml:space="preserve"> </w:t>
      </w:r>
      <w:proofErr w:type="spellStart"/>
      <w:r w:rsidRPr="00F06CF3">
        <w:t>sprzętu</w:t>
      </w:r>
      <w:proofErr w:type="spellEnd"/>
      <w:r w:rsidRPr="00F06CF3">
        <w:t>,</w:t>
      </w:r>
    </w:p>
    <w:p w:rsidR="006D541E" w:rsidRPr="00F06CF3" w:rsidRDefault="006D541E" w:rsidP="006D541E">
      <w:pPr>
        <w:pStyle w:val="Standard"/>
        <w:numPr>
          <w:ilvl w:val="0"/>
          <w:numId w:val="24"/>
        </w:numPr>
        <w:ind w:left="714" w:hanging="357"/>
        <w:jc w:val="both"/>
        <w:rPr>
          <w:lang w:val="pl-PL"/>
        </w:rPr>
      </w:pPr>
      <w:proofErr w:type="spellStart"/>
      <w:r w:rsidRPr="00F06CF3">
        <w:t>załącznik</w:t>
      </w:r>
      <w:proofErr w:type="spellEnd"/>
      <w:r w:rsidRPr="00F06CF3">
        <w:t xml:space="preserve"> nr 5 – </w:t>
      </w:r>
      <w:proofErr w:type="spellStart"/>
      <w:r w:rsidRPr="00F06CF3">
        <w:t>klauzula</w:t>
      </w:r>
      <w:proofErr w:type="spellEnd"/>
      <w:r w:rsidRPr="00F06CF3">
        <w:t xml:space="preserve"> </w:t>
      </w:r>
      <w:proofErr w:type="spellStart"/>
      <w:r w:rsidRPr="00F06CF3">
        <w:t>informacyjna</w:t>
      </w:r>
      <w:proofErr w:type="spellEnd"/>
      <w:r w:rsidRPr="00F06CF3">
        <w:t xml:space="preserve"> RODO.</w:t>
      </w:r>
    </w:p>
    <w:p w:rsidR="0026069F" w:rsidRPr="000A54DF" w:rsidRDefault="0026069F" w:rsidP="0026069F">
      <w:pPr>
        <w:ind w:firstLine="708"/>
        <w:rPr>
          <w:rFonts w:cs="Tahoma"/>
        </w:rPr>
      </w:pPr>
    </w:p>
    <w:p w:rsidR="0026069F" w:rsidRDefault="0026069F" w:rsidP="0026069F">
      <w:pPr>
        <w:pageBreakBefore/>
        <w:jc w:val="right"/>
        <w:rPr>
          <w:sz w:val="18"/>
          <w:szCs w:val="18"/>
        </w:rPr>
      </w:pPr>
      <w:r>
        <w:rPr>
          <w:sz w:val="18"/>
          <w:szCs w:val="18"/>
        </w:rPr>
        <w:lastRenderedPageBreak/>
        <w:t>Załącznik nr 2E</w:t>
      </w:r>
    </w:p>
    <w:p w:rsidR="0026069F" w:rsidRDefault="0026069F" w:rsidP="0026069F">
      <w:pPr>
        <w:jc w:val="right"/>
        <w:rPr>
          <w:sz w:val="18"/>
          <w:szCs w:val="18"/>
        </w:rPr>
      </w:pPr>
      <w:r>
        <w:rPr>
          <w:sz w:val="18"/>
          <w:szCs w:val="18"/>
        </w:rPr>
        <w:t>do zapytania ofertowego</w:t>
      </w:r>
    </w:p>
    <w:p w:rsidR="0026069F" w:rsidRDefault="0026069F" w:rsidP="0026069F">
      <w:pPr>
        <w:jc w:val="right"/>
        <w:rPr>
          <w:sz w:val="18"/>
          <w:szCs w:val="18"/>
        </w:rPr>
      </w:pPr>
    </w:p>
    <w:p w:rsidR="0026069F" w:rsidRDefault="0026069F" w:rsidP="0026069F">
      <w:pPr>
        <w:jc w:val="right"/>
        <w:rPr>
          <w:sz w:val="18"/>
          <w:szCs w:val="18"/>
        </w:rPr>
      </w:pPr>
    </w:p>
    <w:p w:rsidR="0026069F" w:rsidRDefault="0026069F" w:rsidP="0026069F">
      <w:pPr>
        <w:jc w:val="right"/>
      </w:pPr>
      <w:r>
        <w:rPr>
          <w:sz w:val="18"/>
          <w:szCs w:val="18"/>
        </w:rPr>
        <w:t>………………. (miejscowość i data)</w:t>
      </w:r>
    </w:p>
    <w:p w:rsidR="0026069F" w:rsidRPr="000A54DF" w:rsidRDefault="0026069F" w:rsidP="0026069F">
      <w:pPr>
        <w:rPr>
          <w:b/>
        </w:rPr>
      </w:pPr>
      <w:r w:rsidRPr="000A54DF">
        <w:rPr>
          <w:b/>
        </w:rPr>
        <w:t>Powiat Sztumski</w:t>
      </w:r>
    </w:p>
    <w:p w:rsidR="0026069F" w:rsidRPr="000A54DF" w:rsidRDefault="0026069F" w:rsidP="0026069F">
      <w:pPr>
        <w:rPr>
          <w:b/>
        </w:rPr>
      </w:pPr>
      <w:r w:rsidRPr="000A54DF">
        <w:rPr>
          <w:b/>
        </w:rPr>
        <w:t>z siedzibą przy ul.  Mickiewicza 31</w:t>
      </w:r>
    </w:p>
    <w:p w:rsidR="0026069F" w:rsidRPr="000A54DF" w:rsidRDefault="0026069F" w:rsidP="0026069F">
      <w:pPr>
        <w:rPr>
          <w:b/>
        </w:rPr>
      </w:pPr>
      <w:r w:rsidRPr="000A54DF">
        <w:rPr>
          <w:b/>
        </w:rPr>
        <w:t>82-400 Sztum</w:t>
      </w:r>
    </w:p>
    <w:p w:rsidR="0026069F" w:rsidRPr="000A54DF" w:rsidRDefault="0026069F" w:rsidP="0026069F">
      <w:pPr>
        <w:rPr>
          <w:b/>
        </w:rPr>
      </w:pPr>
      <w:r w:rsidRPr="000A54DF">
        <w:rPr>
          <w:b/>
        </w:rPr>
        <w:t>NIP 579-22-30-929</w:t>
      </w:r>
    </w:p>
    <w:p w:rsidR="0026069F" w:rsidRPr="000A54DF" w:rsidRDefault="0026069F" w:rsidP="0026069F">
      <w:pPr>
        <w:rPr>
          <w:b/>
        </w:rPr>
      </w:pPr>
      <w:r w:rsidRPr="000A54DF">
        <w:rPr>
          <w:b/>
        </w:rPr>
        <w:t>REGON 192628620</w:t>
      </w:r>
    </w:p>
    <w:p w:rsidR="0026069F" w:rsidRDefault="0026069F" w:rsidP="0026069F">
      <w:pPr>
        <w:jc w:val="both"/>
      </w:pPr>
    </w:p>
    <w:p w:rsidR="0026069F" w:rsidRDefault="0026069F" w:rsidP="0026069F">
      <w:pPr>
        <w:jc w:val="both"/>
      </w:pPr>
    </w:p>
    <w:p w:rsidR="0026069F" w:rsidRPr="00FA254D" w:rsidRDefault="00FA254D" w:rsidP="00FA254D">
      <w:pPr>
        <w:pStyle w:val="Bezodstpw"/>
        <w:spacing w:line="48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FORMULA</w:t>
      </w:r>
      <w:r w:rsidR="00AE464C">
        <w:rPr>
          <w:rFonts w:ascii="Times New Roman" w:hAnsi="Times New Roman" w:cs="Times New Roman"/>
          <w:b/>
          <w:sz w:val="28"/>
          <w:szCs w:val="24"/>
        </w:rPr>
        <w:t>RZ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4"/>
        </w:rPr>
        <w:t xml:space="preserve"> OFERTOWY</w:t>
      </w:r>
    </w:p>
    <w:p w:rsidR="0026069F" w:rsidRDefault="0026069F" w:rsidP="0026069F">
      <w:pPr>
        <w:pStyle w:val="Bezodstpw"/>
        <w:jc w:val="center"/>
      </w:pPr>
    </w:p>
    <w:p w:rsidR="0026069F" w:rsidRDefault="0026069F" w:rsidP="0026069F">
      <w:pPr>
        <w:pStyle w:val="Standard"/>
        <w:spacing w:line="360" w:lineRule="auto"/>
        <w:jc w:val="both"/>
        <w:rPr>
          <w:rFonts w:ascii="Verdana" w:hAnsi="Verdana" w:cs="Verdana"/>
          <w:b/>
          <w:sz w:val="18"/>
          <w:szCs w:val="18"/>
          <w:lang w:val="pl-PL"/>
        </w:rPr>
      </w:pPr>
      <w:r>
        <w:rPr>
          <w:lang w:val="pl-PL"/>
        </w:rPr>
        <w:t>Biorąc udział w postępowaniu o udzielenie zamówienia publicznego na:</w:t>
      </w:r>
    </w:p>
    <w:p w:rsidR="0026069F" w:rsidRPr="00BC4E01" w:rsidRDefault="0026069F" w:rsidP="0026069F">
      <w:pPr>
        <w:jc w:val="both"/>
        <w:rPr>
          <w:rFonts w:ascii="Czcionka tekstu podstawowego" w:hAnsi="Czcionka tekstu podstawowego"/>
          <w:b/>
          <w:color w:val="000000"/>
          <w:szCs w:val="22"/>
          <w:lang w:eastAsia="pl-PL"/>
        </w:rPr>
      </w:pPr>
      <w:r w:rsidRPr="00260096">
        <w:rPr>
          <w:b/>
        </w:rPr>
        <w:t xml:space="preserve">„Zadanie nr 5 – </w:t>
      </w:r>
      <w:r w:rsidR="006D541E">
        <w:rPr>
          <w:b/>
        </w:rPr>
        <w:t>Usługa koszenia</w:t>
      </w:r>
      <w:r w:rsidRPr="00260096">
        <w:rPr>
          <w:b/>
        </w:rPr>
        <w:t xml:space="preserve"> traw z poboczy dróg powiatowych</w:t>
      </w:r>
      <w:r>
        <w:rPr>
          <w:b/>
        </w:rPr>
        <w:t xml:space="preserve"> </w:t>
      </w:r>
      <w:r w:rsidRPr="00BC4E01">
        <w:rPr>
          <w:rFonts w:cs="Verdana"/>
          <w:b/>
        </w:rPr>
        <w:t xml:space="preserve">nr </w:t>
      </w:r>
      <w:r w:rsidRPr="00BC4E01">
        <w:rPr>
          <w:rFonts w:ascii="Czcionka tekstu podstawowego" w:hAnsi="Czcionka tekstu podstawowego"/>
          <w:b/>
          <w:color w:val="000000"/>
          <w:szCs w:val="22"/>
          <w:lang w:eastAsia="pl-PL"/>
        </w:rPr>
        <w:t>3113G</w:t>
      </w:r>
      <w:r w:rsidRPr="00BC4E01">
        <w:rPr>
          <w:rFonts w:ascii="Czcionka tekstu podstawowego" w:hAnsi="Czcionka tekstu podstawowego"/>
          <w:b/>
          <w:color w:val="000000"/>
          <w:lang w:eastAsia="pl-PL"/>
        </w:rPr>
        <w:t xml:space="preserve">, </w:t>
      </w:r>
      <w:r w:rsidRPr="00BC4E01">
        <w:rPr>
          <w:rFonts w:ascii="Czcionka tekstu podstawowego" w:hAnsi="Czcionka tekstu podstawowego"/>
          <w:b/>
          <w:color w:val="000000"/>
          <w:szCs w:val="22"/>
          <w:lang w:eastAsia="pl-PL"/>
        </w:rPr>
        <w:t>3114G</w:t>
      </w:r>
      <w:r w:rsidRPr="00BC4E01">
        <w:rPr>
          <w:rFonts w:ascii="Czcionka tekstu podstawowego" w:hAnsi="Czcionka tekstu podstawowego"/>
          <w:b/>
          <w:color w:val="000000"/>
          <w:lang w:eastAsia="pl-PL"/>
        </w:rPr>
        <w:t xml:space="preserve">, </w:t>
      </w:r>
      <w:r w:rsidRPr="00BC4E01">
        <w:rPr>
          <w:rFonts w:ascii="Czcionka tekstu podstawowego" w:hAnsi="Czcionka tekstu podstawowego"/>
          <w:b/>
          <w:color w:val="000000"/>
          <w:szCs w:val="22"/>
          <w:lang w:eastAsia="pl-PL"/>
        </w:rPr>
        <w:t>3115G</w:t>
      </w:r>
      <w:r w:rsidRPr="00BC4E01">
        <w:rPr>
          <w:rFonts w:ascii="Czcionka tekstu podstawowego" w:hAnsi="Czcionka tekstu podstawowego"/>
          <w:b/>
          <w:color w:val="000000"/>
          <w:lang w:eastAsia="pl-PL"/>
        </w:rPr>
        <w:t xml:space="preserve">, </w:t>
      </w:r>
      <w:r w:rsidRPr="00BC4E01">
        <w:rPr>
          <w:rFonts w:ascii="Czcionka tekstu podstawowego" w:hAnsi="Czcionka tekstu podstawowego"/>
          <w:b/>
          <w:color w:val="000000"/>
          <w:szCs w:val="22"/>
          <w:lang w:eastAsia="pl-PL"/>
        </w:rPr>
        <w:t>3116G</w:t>
      </w:r>
      <w:r w:rsidRPr="00BC4E01">
        <w:rPr>
          <w:rFonts w:ascii="Czcionka tekstu podstawowego" w:hAnsi="Czcionka tekstu podstawowego"/>
          <w:b/>
          <w:color w:val="000000"/>
          <w:lang w:eastAsia="pl-PL"/>
        </w:rPr>
        <w:t xml:space="preserve">, </w:t>
      </w:r>
      <w:r w:rsidRPr="00BC4E01">
        <w:rPr>
          <w:rFonts w:ascii="Czcionka tekstu podstawowego" w:hAnsi="Czcionka tekstu podstawowego"/>
          <w:b/>
          <w:color w:val="000000"/>
          <w:szCs w:val="22"/>
          <w:lang w:eastAsia="pl-PL"/>
        </w:rPr>
        <w:t>3137G</w:t>
      </w:r>
      <w:r w:rsidRPr="00BC4E01">
        <w:rPr>
          <w:rFonts w:ascii="Czcionka tekstu podstawowego" w:hAnsi="Czcionka tekstu podstawowego"/>
          <w:b/>
          <w:color w:val="000000"/>
          <w:lang w:eastAsia="pl-PL"/>
        </w:rPr>
        <w:t xml:space="preserve">, </w:t>
      </w:r>
      <w:r w:rsidRPr="00BC4E01">
        <w:rPr>
          <w:rFonts w:ascii="Czcionka tekstu podstawowego" w:hAnsi="Czcionka tekstu podstawowego"/>
          <w:b/>
          <w:color w:val="000000"/>
          <w:szCs w:val="22"/>
          <w:lang w:eastAsia="pl-PL"/>
        </w:rPr>
        <w:t>3140G</w:t>
      </w:r>
      <w:r w:rsidRPr="00BC4E01">
        <w:rPr>
          <w:rFonts w:ascii="Czcionka tekstu podstawowego" w:hAnsi="Czcionka tekstu podstawowego"/>
          <w:b/>
          <w:color w:val="000000"/>
          <w:lang w:eastAsia="pl-PL"/>
        </w:rPr>
        <w:t xml:space="preserve">, </w:t>
      </w:r>
      <w:r w:rsidRPr="00BC4E01">
        <w:rPr>
          <w:rFonts w:ascii="Czcionka tekstu podstawowego" w:hAnsi="Czcionka tekstu podstawowego"/>
          <w:b/>
          <w:color w:val="000000"/>
          <w:szCs w:val="22"/>
          <w:lang w:eastAsia="pl-PL"/>
        </w:rPr>
        <w:t>3142G</w:t>
      </w:r>
      <w:r w:rsidRPr="00BC4E01">
        <w:rPr>
          <w:rFonts w:ascii="Czcionka tekstu podstawowego" w:hAnsi="Czcionka tekstu podstawowego"/>
          <w:b/>
          <w:color w:val="000000"/>
          <w:lang w:eastAsia="pl-PL"/>
        </w:rPr>
        <w:t xml:space="preserve">, </w:t>
      </w:r>
      <w:r w:rsidRPr="00BC4E01">
        <w:rPr>
          <w:rFonts w:ascii="Czcionka tekstu podstawowego" w:hAnsi="Czcionka tekstu podstawowego"/>
          <w:b/>
          <w:color w:val="000000"/>
          <w:szCs w:val="22"/>
          <w:lang w:eastAsia="pl-PL"/>
        </w:rPr>
        <w:t>3143G</w:t>
      </w:r>
      <w:r w:rsidRPr="00BC4E01">
        <w:rPr>
          <w:rFonts w:ascii="Czcionka tekstu podstawowego" w:hAnsi="Czcionka tekstu podstawowego"/>
          <w:b/>
          <w:color w:val="000000"/>
          <w:lang w:eastAsia="pl-PL"/>
        </w:rPr>
        <w:t xml:space="preserve">, </w:t>
      </w:r>
      <w:r w:rsidRPr="00BC4E01">
        <w:rPr>
          <w:rFonts w:ascii="Czcionka tekstu podstawowego" w:hAnsi="Czcionka tekstu podstawowego"/>
          <w:b/>
          <w:color w:val="000000"/>
          <w:szCs w:val="22"/>
          <w:lang w:eastAsia="pl-PL"/>
        </w:rPr>
        <w:t>3146G</w:t>
      </w:r>
      <w:r w:rsidRPr="00BC4E01">
        <w:rPr>
          <w:rFonts w:ascii="Czcionka tekstu podstawowego" w:hAnsi="Czcionka tekstu podstawowego"/>
          <w:b/>
          <w:color w:val="000000"/>
          <w:lang w:eastAsia="pl-PL"/>
        </w:rPr>
        <w:t xml:space="preserve">, </w:t>
      </w:r>
      <w:r w:rsidRPr="00BC4E01">
        <w:rPr>
          <w:rFonts w:ascii="Czcionka tekstu podstawowego" w:hAnsi="Czcionka tekstu podstawowego"/>
          <w:b/>
          <w:color w:val="000000"/>
          <w:szCs w:val="22"/>
          <w:lang w:eastAsia="pl-PL"/>
        </w:rPr>
        <w:t>3147G</w:t>
      </w:r>
      <w:r>
        <w:rPr>
          <w:rFonts w:ascii="Czcionka tekstu podstawowego" w:hAnsi="Czcionka tekstu podstawowego" w:hint="eastAsia"/>
          <w:b/>
          <w:color w:val="000000"/>
          <w:szCs w:val="22"/>
          <w:lang w:eastAsia="pl-PL"/>
        </w:rPr>
        <w:t>”</w:t>
      </w:r>
    </w:p>
    <w:p w:rsidR="0026069F" w:rsidRDefault="0026069F" w:rsidP="0026069F">
      <w:pPr>
        <w:spacing w:line="360" w:lineRule="auto"/>
        <w:jc w:val="both"/>
      </w:pPr>
      <w:r w:rsidRPr="00260096">
        <w:rPr>
          <w:b/>
        </w:rPr>
        <w:t xml:space="preserve"> </w:t>
      </w:r>
      <w:r>
        <w:t>Nazwa wykonawcy............................................................................................................</w:t>
      </w:r>
    </w:p>
    <w:p w:rsidR="0026069F" w:rsidRDefault="0026069F" w:rsidP="0026069F">
      <w:pPr>
        <w:pStyle w:val="Standard"/>
        <w:numPr>
          <w:ilvl w:val="0"/>
          <w:numId w:val="20"/>
        </w:numPr>
        <w:spacing w:line="360" w:lineRule="auto"/>
        <w:jc w:val="both"/>
        <w:rPr>
          <w:lang w:val="pl-PL"/>
        </w:rPr>
      </w:pPr>
      <w:r>
        <w:rPr>
          <w:lang w:val="pl-PL"/>
        </w:rPr>
        <w:t>Adres wykonawcy ............................................................................................................</w:t>
      </w:r>
    </w:p>
    <w:p w:rsidR="0026069F" w:rsidRDefault="0026069F" w:rsidP="0026069F">
      <w:pPr>
        <w:pStyle w:val="Standard"/>
        <w:numPr>
          <w:ilvl w:val="0"/>
          <w:numId w:val="20"/>
        </w:numPr>
        <w:spacing w:line="360" w:lineRule="auto"/>
        <w:jc w:val="both"/>
        <w:rPr>
          <w:lang w:val="pl-PL"/>
        </w:rPr>
      </w:pPr>
      <w:r>
        <w:rPr>
          <w:lang w:val="pl-PL"/>
        </w:rPr>
        <w:t>NIP ....................................................................................................................................</w:t>
      </w:r>
    </w:p>
    <w:p w:rsidR="0026069F" w:rsidRDefault="0026069F" w:rsidP="0026069F">
      <w:pPr>
        <w:pStyle w:val="Standard"/>
        <w:numPr>
          <w:ilvl w:val="0"/>
          <w:numId w:val="20"/>
        </w:numPr>
        <w:spacing w:line="360" w:lineRule="auto"/>
        <w:jc w:val="both"/>
        <w:rPr>
          <w:lang w:val="pl-PL"/>
        </w:rPr>
      </w:pPr>
      <w:r>
        <w:rPr>
          <w:lang w:val="pl-PL"/>
        </w:rPr>
        <w:t>Regon................................................................................................................................</w:t>
      </w:r>
    </w:p>
    <w:p w:rsidR="0026069F" w:rsidRDefault="0026069F" w:rsidP="0026069F">
      <w:pPr>
        <w:pStyle w:val="Standard"/>
        <w:numPr>
          <w:ilvl w:val="0"/>
          <w:numId w:val="20"/>
        </w:numPr>
        <w:spacing w:line="360" w:lineRule="auto"/>
        <w:jc w:val="both"/>
        <w:rPr>
          <w:lang w:val="pl-PL"/>
        </w:rPr>
      </w:pPr>
      <w:r>
        <w:rPr>
          <w:lang w:val="pl-PL"/>
        </w:rPr>
        <w:t>Nr rachunku bankowego....................................................................................................</w:t>
      </w:r>
    </w:p>
    <w:p w:rsidR="0026069F" w:rsidRDefault="0026069F" w:rsidP="0026069F">
      <w:pPr>
        <w:pStyle w:val="Standard"/>
        <w:numPr>
          <w:ilvl w:val="0"/>
          <w:numId w:val="20"/>
        </w:numPr>
        <w:spacing w:line="360" w:lineRule="auto"/>
        <w:jc w:val="both"/>
        <w:rPr>
          <w:lang w:val="pl-PL"/>
        </w:rPr>
      </w:pPr>
      <w:r>
        <w:rPr>
          <w:lang w:val="pl-PL"/>
        </w:rPr>
        <w:t>Telefon..............fax..................................e-mail...............................................................</w:t>
      </w:r>
    </w:p>
    <w:p w:rsidR="0026069F" w:rsidRDefault="0026069F" w:rsidP="0026069F">
      <w:pPr>
        <w:pStyle w:val="Standard"/>
        <w:numPr>
          <w:ilvl w:val="0"/>
          <w:numId w:val="20"/>
        </w:numPr>
        <w:spacing w:line="360" w:lineRule="auto"/>
        <w:rPr>
          <w:b/>
          <w:bCs/>
          <w:lang w:val="pl-PL"/>
        </w:rPr>
      </w:pPr>
      <w:r>
        <w:rPr>
          <w:lang w:val="pl-PL"/>
        </w:rPr>
        <w:t>w odpowiedzi na zapytanie ofertowe z dnia …................................................................</w:t>
      </w:r>
    </w:p>
    <w:p w:rsidR="0026069F" w:rsidRDefault="0026069F" w:rsidP="0026069F">
      <w:pPr>
        <w:pStyle w:val="Standard"/>
        <w:spacing w:line="360" w:lineRule="auto"/>
        <w:ind w:left="360"/>
        <w:jc w:val="both"/>
        <w:rPr>
          <w:b/>
          <w:bCs/>
          <w:lang w:val="pl-PL"/>
        </w:rPr>
      </w:pPr>
      <w:r>
        <w:rPr>
          <w:b/>
          <w:bCs/>
          <w:lang w:val="pl-PL"/>
        </w:rPr>
        <w:t>oferuję/</w:t>
      </w:r>
      <w:proofErr w:type="spellStart"/>
      <w:r>
        <w:rPr>
          <w:b/>
          <w:bCs/>
          <w:lang w:val="pl-PL"/>
        </w:rPr>
        <w:t>emy</w:t>
      </w:r>
      <w:proofErr w:type="spellEnd"/>
      <w:r>
        <w:rPr>
          <w:b/>
          <w:bCs/>
          <w:lang w:val="pl-PL"/>
        </w:rPr>
        <w:t xml:space="preserve"> realizację w/w przedmiotu zamówienia za:</w:t>
      </w:r>
    </w:p>
    <w:p w:rsidR="0026069F" w:rsidRPr="009358F0" w:rsidRDefault="0026069F" w:rsidP="0026069F">
      <w:pPr>
        <w:pStyle w:val="Standard"/>
        <w:spacing w:line="360" w:lineRule="auto"/>
        <w:ind w:left="360"/>
        <w:jc w:val="both"/>
        <w:rPr>
          <w:rFonts w:cs="Verdana"/>
          <w:sz w:val="20"/>
          <w:szCs w:val="20"/>
          <w:lang w:val="pl-PL"/>
        </w:rPr>
      </w:pPr>
    </w:p>
    <w:tbl>
      <w:tblPr>
        <w:tblW w:w="10895" w:type="dxa"/>
        <w:tblInd w:w="-61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4"/>
        <w:gridCol w:w="6031"/>
        <w:gridCol w:w="1275"/>
        <w:gridCol w:w="1275"/>
        <w:gridCol w:w="1680"/>
        <w:gridCol w:w="170"/>
      </w:tblGrid>
      <w:tr w:rsidR="0026069F" w:rsidTr="00FD6BBD">
        <w:trPr>
          <w:gridAfter w:val="1"/>
          <w:wAfter w:w="170" w:type="dxa"/>
          <w:trHeight w:val="660"/>
        </w:trPr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6069F" w:rsidRPr="00260096" w:rsidRDefault="0026069F" w:rsidP="00FD6BBD">
            <w:pPr>
              <w:snapToGrid w:val="0"/>
              <w:jc w:val="center"/>
              <w:rPr>
                <w:rFonts w:cs="Verdana"/>
              </w:rPr>
            </w:pPr>
          </w:p>
          <w:p w:rsidR="0026069F" w:rsidRPr="00260096" w:rsidRDefault="0026069F" w:rsidP="00FD6BBD">
            <w:pPr>
              <w:jc w:val="center"/>
              <w:rPr>
                <w:rFonts w:cs="Verdana"/>
              </w:rPr>
            </w:pPr>
            <w:r w:rsidRPr="00260096">
              <w:rPr>
                <w:rFonts w:cs="Verdana"/>
                <w:sz w:val="22"/>
                <w:szCs w:val="22"/>
              </w:rPr>
              <w:t>Lp.</w:t>
            </w:r>
          </w:p>
        </w:tc>
        <w:tc>
          <w:tcPr>
            <w:tcW w:w="6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6069F" w:rsidRPr="00260096" w:rsidRDefault="0026069F" w:rsidP="00FD6BBD">
            <w:pPr>
              <w:snapToGrid w:val="0"/>
              <w:jc w:val="center"/>
              <w:rPr>
                <w:rFonts w:cs="Verdana"/>
              </w:rPr>
            </w:pPr>
          </w:p>
          <w:p w:rsidR="0026069F" w:rsidRPr="00260096" w:rsidRDefault="0026069F" w:rsidP="00FD6BBD">
            <w:pPr>
              <w:jc w:val="center"/>
              <w:rPr>
                <w:rFonts w:cs="Verdana"/>
              </w:rPr>
            </w:pPr>
            <w:r w:rsidRPr="00260096">
              <w:rPr>
                <w:rFonts w:cs="Verdana"/>
                <w:sz w:val="22"/>
                <w:szCs w:val="22"/>
              </w:rPr>
              <w:t>Opis robót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6069F" w:rsidRPr="00260096" w:rsidRDefault="0026069F" w:rsidP="00FD6BBD">
            <w:pPr>
              <w:jc w:val="center"/>
              <w:rPr>
                <w:rFonts w:cs="Verdana"/>
              </w:rPr>
            </w:pPr>
            <w:r w:rsidRPr="00260096">
              <w:rPr>
                <w:rFonts w:cs="Verdana"/>
                <w:sz w:val="22"/>
                <w:szCs w:val="22"/>
              </w:rPr>
              <w:t>Szacunkowa ilość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6069F" w:rsidRPr="00260096" w:rsidRDefault="0026069F" w:rsidP="00FD6BBD">
            <w:pPr>
              <w:jc w:val="center"/>
              <w:rPr>
                <w:rFonts w:cs="Verdana"/>
              </w:rPr>
            </w:pPr>
            <w:r w:rsidRPr="00260096">
              <w:rPr>
                <w:rFonts w:cs="Verdana"/>
                <w:sz w:val="22"/>
                <w:szCs w:val="22"/>
              </w:rPr>
              <w:t xml:space="preserve">Cena jednostkowa </w:t>
            </w:r>
          </w:p>
          <w:p w:rsidR="0026069F" w:rsidRPr="00260096" w:rsidRDefault="0026069F" w:rsidP="00FD6BBD">
            <w:pPr>
              <w:jc w:val="center"/>
              <w:rPr>
                <w:rFonts w:cs="Verdana"/>
              </w:rPr>
            </w:pPr>
            <w:r w:rsidRPr="00260096">
              <w:rPr>
                <w:rFonts w:cs="Verdana"/>
                <w:sz w:val="22"/>
                <w:szCs w:val="22"/>
              </w:rPr>
              <w:t>(netto)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6069F" w:rsidRPr="00260096" w:rsidRDefault="0026069F" w:rsidP="00FD6BBD">
            <w:pPr>
              <w:jc w:val="center"/>
              <w:rPr>
                <w:rFonts w:cs="Verdana"/>
              </w:rPr>
            </w:pPr>
            <w:r w:rsidRPr="00260096">
              <w:rPr>
                <w:rFonts w:cs="Verdana"/>
                <w:sz w:val="22"/>
                <w:szCs w:val="22"/>
              </w:rPr>
              <w:t>Wartość</w:t>
            </w:r>
          </w:p>
          <w:p w:rsidR="0026069F" w:rsidRPr="00260096" w:rsidRDefault="0026069F" w:rsidP="00FD6BBD">
            <w:pPr>
              <w:jc w:val="center"/>
            </w:pPr>
            <w:r w:rsidRPr="00260096">
              <w:rPr>
                <w:rFonts w:cs="Verdana"/>
                <w:sz w:val="22"/>
                <w:szCs w:val="22"/>
              </w:rPr>
              <w:t>(netto)</w:t>
            </w:r>
          </w:p>
        </w:tc>
      </w:tr>
      <w:tr w:rsidR="0026069F" w:rsidTr="00FD6BBD">
        <w:trPr>
          <w:gridAfter w:val="1"/>
          <w:wAfter w:w="170" w:type="dxa"/>
          <w:trHeight w:val="642"/>
        </w:trPr>
        <w:tc>
          <w:tcPr>
            <w:tcW w:w="4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6069F" w:rsidRPr="00260096" w:rsidRDefault="0026069F" w:rsidP="00FD6BBD">
            <w:pPr>
              <w:snapToGrid w:val="0"/>
              <w:jc w:val="center"/>
              <w:rPr>
                <w:rFonts w:cs="Verdana"/>
              </w:rPr>
            </w:pPr>
          </w:p>
          <w:p w:rsidR="0026069F" w:rsidRPr="00260096" w:rsidRDefault="0026069F" w:rsidP="00FD6BBD">
            <w:pPr>
              <w:jc w:val="center"/>
              <w:rPr>
                <w:rFonts w:cs="Verdana"/>
              </w:rPr>
            </w:pPr>
            <w:r w:rsidRPr="00260096">
              <w:rPr>
                <w:rFonts w:cs="Verdana"/>
                <w:sz w:val="22"/>
                <w:szCs w:val="22"/>
              </w:rPr>
              <w:t>1</w:t>
            </w:r>
          </w:p>
          <w:p w:rsidR="0026069F" w:rsidRPr="00260096" w:rsidRDefault="0026069F" w:rsidP="00FD6BBD">
            <w:pPr>
              <w:jc w:val="center"/>
              <w:rPr>
                <w:rFonts w:cs="Verdana"/>
              </w:rPr>
            </w:pPr>
          </w:p>
        </w:tc>
        <w:tc>
          <w:tcPr>
            <w:tcW w:w="60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6069F" w:rsidRPr="00303B43" w:rsidRDefault="0026069F" w:rsidP="00FD6BBD">
            <w:pPr>
              <w:jc w:val="both"/>
              <w:rPr>
                <w:rFonts w:ascii="Czcionka tekstu podstawowego" w:hAnsi="Czcionka tekstu podstawowego"/>
                <w:b/>
                <w:color w:val="000000"/>
                <w:lang w:eastAsia="pl-PL"/>
              </w:rPr>
            </w:pPr>
            <w:r w:rsidRPr="00260096">
              <w:rPr>
                <w:rFonts w:cs="Verdana"/>
                <w:sz w:val="22"/>
                <w:szCs w:val="22"/>
              </w:rPr>
              <w:t xml:space="preserve">Koszenie traw z poboczy dróg powiatowych </w:t>
            </w:r>
            <w:r w:rsidRPr="00303B43">
              <w:rPr>
                <w:rFonts w:cs="Verdana"/>
              </w:rPr>
              <w:t xml:space="preserve">nr </w:t>
            </w:r>
            <w:r w:rsidRPr="00303B43">
              <w:rPr>
                <w:rFonts w:ascii="Czcionka tekstu podstawowego" w:hAnsi="Czcionka tekstu podstawowego"/>
                <w:color w:val="000000"/>
                <w:szCs w:val="22"/>
                <w:lang w:eastAsia="pl-PL"/>
              </w:rPr>
              <w:t>3113G</w:t>
            </w:r>
            <w:r w:rsidRPr="00303B43">
              <w:rPr>
                <w:rFonts w:ascii="Czcionka tekstu podstawowego" w:hAnsi="Czcionka tekstu podstawowego"/>
                <w:color w:val="000000"/>
                <w:lang w:eastAsia="pl-PL"/>
              </w:rPr>
              <w:t xml:space="preserve">, </w:t>
            </w:r>
            <w:r w:rsidRPr="00303B43">
              <w:rPr>
                <w:rFonts w:ascii="Czcionka tekstu podstawowego" w:hAnsi="Czcionka tekstu podstawowego"/>
                <w:color w:val="000000"/>
                <w:szCs w:val="22"/>
                <w:lang w:eastAsia="pl-PL"/>
              </w:rPr>
              <w:t>3114G</w:t>
            </w:r>
            <w:r w:rsidRPr="00303B43">
              <w:rPr>
                <w:rFonts w:ascii="Czcionka tekstu podstawowego" w:hAnsi="Czcionka tekstu podstawowego"/>
                <w:color w:val="000000"/>
                <w:lang w:eastAsia="pl-PL"/>
              </w:rPr>
              <w:t xml:space="preserve">, </w:t>
            </w:r>
            <w:r w:rsidRPr="00303B43">
              <w:rPr>
                <w:rFonts w:ascii="Czcionka tekstu podstawowego" w:hAnsi="Czcionka tekstu podstawowego"/>
                <w:color w:val="000000"/>
                <w:szCs w:val="22"/>
                <w:lang w:eastAsia="pl-PL"/>
              </w:rPr>
              <w:t>3115G</w:t>
            </w:r>
            <w:r w:rsidRPr="00303B43">
              <w:rPr>
                <w:rFonts w:ascii="Czcionka tekstu podstawowego" w:hAnsi="Czcionka tekstu podstawowego"/>
                <w:color w:val="000000"/>
                <w:lang w:eastAsia="pl-PL"/>
              </w:rPr>
              <w:t xml:space="preserve">, </w:t>
            </w:r>
            <w:r w:rsidRPr="00303B43">
              <w:rPr>
                <w:rFonts w:ascii="Czcionka tekstu podstawowego" w:hAnsi="Czcionka tekstu podstawowego"/>
                <w:color w:val="000000"/>
                <w:szCs w:val="22"/>
                <w:lang w:eastAsia="pl-PL"/>
              </w:rPr>
              <w:t>3116G</w:t>
            </w:r>
            <w:r w:rsidRPr="00303B43">
              <w:rPr>
                <w:rFonts w:ascii="Czcionka tekstu podstawowego" w:hAnsi="Czcionka tekstu podstawowego"/>
                <w:color w:val="000000"/>
                <w:lang w:eastAsia="pl-PL"/>
              </w:rPr>
              <w:t xml:space="preserve">, </w:t>
            </w:r>
            <w:r w:rsidRPr="00303B43">
              <w:rPr>
                <w:rFonts w:ascii="Czcionka tekstu podstawowego" w:hAnsi="Czcionka tekstu podstawowego"/>
                <w:color w:val="000000"/>
                <w:szCs w:val="22"/>
                <w:lang w:eastAsia="pl-PL"/>
              </w:rPr>
              <w:t>3137G</w:t>
            </w:r>
            <w:r w:rsidRPr="00303B43">
              <w:rPr>
                <w:rFonts w:ascii="Czcionka tekstu podstawowego" w:hAnsi="Czcionka tekstu podstawowego"/>
                <w:color w:val="000000"/>
                <w:lang w:eastAsia="pl-PL"/>
              </w:rPr>
              <w:t xml:space="preserve">, </w:t>
            </w:r>
            <w:r w:rsidRPr="00303B43">
              <w:rPr>
                <w:rFonts w:ascii="Czcionka tekstu podstawowego" w:hAnsi="Czcionka tekstu podstawowego"/>
                <w:color w:val="000000"/>
                <w:szCs w:val="22"/>
                <w:lang w:eastAsia="pl-PL"/>
              </w:rPr>
              <w:t>3140G</w:t>
            </w:r>
            <w:r w:rsidRPr="00303B43">
              <w:rPr>
                <w:rFonts w:ascii="Czcionka tekstu podstawowego" w:hAnsi="Czcionka tekstu podstawowego"/>
                <w:color w:val="000000"/>
                <w:lang w:eastAsia="pl-PL"/>
              </w:rPr>
              <w:t xml:space="preserve">, </w:t>
            </w:r>
            <w:r w:rsidRPr="00303B43">
              <w:rPr>
                <w:rFonts w:ascii="Czcionka tekstu podstawowego" w:hAnsi="Czcionka tekstu podstawowego"/>
                <w:color w:val="000000"/>
                <w:szCs w:val="22"/>
                <w:lang w:eastAsia="pl-PL"/>
              </w:rPr>
              <w:t>3142G</w:t>
            </w:r>
            <w:r w:rsidRPr="00303B43">
              <w:rPr>
                <w:rFonts w:ascii="Czcionka tekstu podstawowego" w:hAnsi="Czcionka tekstu podstawowego"/>
                <w:color w:val="000000"/>
                <w:lang w:eastAsia="pl-PL"/>
              </w:rPr>
              <w:t xml:space="preserve">, </w:t>
            </w:r>
            <w:r w:rsidRPr="00303B43">
              <w:rPr>
                <w:rFonts w:ascii="Czcionka tekstu podstawowego" w:hAnsi="Czcionka tekstu podstawowego"/>
                <w:color w:val="000000"/>
                <w:szCs w:val="22"/>
                <w:lang w:eastAsia="pl-PL"/>
              </w:rPr>
              <w:t>3143G</w:t>
            </w:r>
            <w:r w:rsidRPr="00303B43">
              <w:rPr>
                <w:rFonts w:ascii="Czcionka tekstu podstawowego" w:hAnsi="Czcionka tekstu podstawowego"/>
                <w:color w:val="000000"/>
                <w:lang w:eastAsia="pl-PL"/>
              </w:rPr>
              <w:t xml:space="preserve">, </w:t>
            </w:r>
            <w:r w:rsidRPr="00303B43">
              <w:rPr>
                <w:rFonts w:ascii="Czcionka tekstu podstawowego" w:hAnsi="Czcionka tekstu podstawowego"/>
                <w:color w:val="000000"/>
                <w:szCs w:val="22"/>
                <w:lang w:eastAsia="pl-PL"/>
              </w:rPr>
              <w:t>3146G</w:t>
            </w:r>
            <w:r w:rsidRPr="00303B43">
              <w:rPr>
                <w:rFonts w:ascii="Czcionka tekstu podstawowego" w:hAnsi="Czcionka tekstu podstawowego"/>
                <w:color w:val="000000"/>
                <w:lang w:eastAsia="pl-PL"/>
              </w:rPr>
              <w:t xml:space="preserve">, </w:t>
            </w:r>
            <w:r w:rsidRPr="00303B43">
              <w:rPr>
                <w:rFonts w:ascii="Czcionka tekstu podstawowego" w:hAnsi="Czcionka tekstu podstawowego"/>
                <w:color w:val="000000"/>
                <w:szCs w:val="22"/>
                <w:lang w:eastAsia="pl-PL"/>
              </w:rPr>
              <w:t xml:space="preserve">3147G </w:t>
            </w:r>
            <w:r w:rsidRPr="00303B43">
              <w:rPr>
                <w:rFonts w:cs="Verdana"/>
                <w:sz w:val="22"/>
                <w:szCs w:val="22"/>
              </w:rPr>
              <w:t>– I etap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6069F" w:rsidRPr="00260096" w:rsidRDefault="0025748B" w:rsidP="00FD6BBD">
            <w:pPr>
              <w:tabs>
                <w:tab w:val="left" w:pos="566"/>
                <w:tab w:val="left" w:pos="680"/>
              </w:tabs>
              <w:spacing w:line="200" w:lineRule="atLeast"/>
              <w:jc w:val="center"/>
              <w:rPr>
                <w:rFonts w:cs="Verdana"/>
              </w:rPr>
            </w:pPr>
            <w:r>
              <w:rPr>
                <w:rFonts w:ascii="Czcionka tekstu podstawowego" w:hAnsi="Czcionka tekstu podstawowego"/>
                <w:b/>
                <w:color w:val="000000"/>
                <w:sz w:val="22"/>
                <w:szCs w:val="22"/>
                <w:lang w:eastAsia="pl-PL"/>
              </w:rPr>
              <w:t>142158</w:t>
            </w:r>
            <w:r w:rsidR="0026069F" w:rsidRPr="00260096">
              <w:rPr>
                <w:rFonts w:cs="Verdana"/>
                <w:sz w:val="22"/>
                <w:szCs w:val="22"/>
              </w:rPr>
              <w:t xml:space="preserve"> m</w:t>
            </w:r>
            <w:r w:rsidR="0026069F" w:rsidRPr="00260096">
              <w:rPr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6069F" w:rsidRPr="00260096" w:rsidRDefault="0026069F" w:rsidP="00FD6BBD">
            <w:pPr>
              <w:jc w:val="right"/>
              <w:rPr>
                <w:rFonts w:cs="Verdana"/>
              </w:rPr>
            </w:pPr>
            <w:r w:rsidRPr="00260096">
              <w:rPr>
                <w:rFonts w:cs="Verdana"/>
                <w:sz w:val="22"/>
                <w:szCs w:val="22"/>
              </w:rPr>
              <w:t>zł/m</w:t>
            </w:r>
            <w:r w:rsidRPr="00260096">
              <w:rPr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6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6069F" w:rsidRPr="00260096" w:rsidRDefault="0026069F" w:rsidP="00FD6BBD">
            <w:pPr>
              <w:jc w:val="right"/>
            </w:pPr>
            <w:r w:rsidRPr="00260096">
              <w:rPr>
                <w:rFonts w:cs="Verdana"/>
                <w:sz w:val="22"/>
                <w:szCs w:val="22"/>
              </w:rPr>
              <w:t>zł</w:t>
            </w:r>
          </w:p>
        </w:tc>
      </w:tr>
      <w:tr w:rsidR="0026069F" w:rsidTr="00FD6BBD">
        <w:trPr>
          <w:gridAfter w:val="1"/>
          <w:wAfter w:w="170" w:type="dxa"/>
          <w:trHeight w:val="566"/>
        </w:trPr>
        <w:tc>
          <w:tcPr>
            <w:tcW w:w="4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6069F" w:rsidRPr="00260096" w:rsidRDefault="0026069F" w:rsidP="00FD6BBD">
            <w:pPr>
              <w:jc w:val="center"/>
              <w:rPr>
                <w:rFonts w:cs="Verdana"/>
                <w:b/>
              </w:rPr>
            </w:pPr>
            <w:r w:rsidRPr="00260096">
              <w:rPr>
                <w:rFonts w:cs="Verdana"/>
                <w:sz w:val="22"/>
                <w:szCs w:val="22"/>
              </w:rPr>
              <w:t>2</w:t>
            </w:r>
          </w:p>
        </w:tc>
        <w:tc>
          <w:tcPr>
            <w:tcW w:w="60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6069F" w:rsidRPr="00303B43" w:rsidRDefault="0026069F" w:rsidP="00FD6BBD">
            <w:pPr>
              <w:jc w:val="both"/>
              <w:rPr>
                <w:rFonts w:ascii="Czcionka tekstu podstawowego" w:hAnsi="Czcionka tekstu podstawowego"/>
                <w:b/>
                <w:color w:val="000000"/>
                <w:lang w:eastAsia="pl-PL"/>
              </w:rPr>
            </w:pPr>
            <w:r w:rsidRPr="00260096">
              <w:rPr>
                <w:rFonts w:cs="Verdana"/>
                <w:sz w:val="22"/>
                <w:szCs w:val="22"/>
              </w:rPr>
              <w:t>Koszenie traw z poboczy dróg powiatowych</w:t>
            </w:r>
            <w:r w:rsidRPr="00303B43">
              <w:rPr>
                <w:rFonts w:cs="Verdana"/>
                <w:sz w:val="22"/>
                <w:szCs w:val="22"/>
              </w:rPr>
              <w:t xml:space="preserve"> </w:t>
            </w:r>
            <w:r w:rsidRPr="00303B43">
              <w:rPr>
                <w:rFonts w:cs="Verdana"/>
              </w:rPr>
              <w:t xml:space="preserve">nr </w:t>
            </w:r>
            <w:r w:rsidRPr="00303B43">
              <w:rPr>
                <w:rFonts w:ascii="Czcionka tekstu podstawowego" w:hAnsi="Czcionka tekstu podstawowego"/>
                <w:color w:val="000000"/>
                <w:szCs w:val="22"/>
                <w:lang w:eastAsia="pl-PL"/>
              </w:rPr>
              <w:t>3113G</w:t>
            </w:r>
            <w:r w:rsidRPr="00303B43">
              <w:rPr>
                <w:rFonts w:ascii="Czcionka tekstu podstawowego" w:hAnsi="Czcionka tekstu podstawowego"/>
                <w:color w:val="000000"/>
                <w:lang w:eastAsia="pl-PL"/>
              </w:rPr>
              <w:t xml:space="preserve">, </w:t>
            </w:r>
            <w:r w:rsidRPr="00303B43">
              <w:rPr>
                <w:rFonts w:ascii="Czcionka tekstu podstawowego" w:hAnsi="Czcionka tekstu podstawowego"/>
                <w:color w:val="000000"/>
                <w:szCs w:val="22"/>
                <w:lang w:eastAsia="pl-PL"/>
              </w:rPr>
              <w:t>3114G</w:t>
            </w:r>
            <w:r w:rsidRPr="00303B43">
              <w:rPr>
                <w:rFonts w:ascii="Czcionka tekstu podstawowego" w:hAnsi="Czcionka tekstu podstawowego"/>
                <w:color w:val="000000"/>
                <w:lang w:eastAsia="pl-PL"/>
              </w:rPr>
              <w:t xml:space="preserve">, </w:t>
            </w:r>
            <w:r w:rsidRPr="00303B43">
              <w:rPr>
                <w:rFonts w:ascii="Czcionka tekstu podstawowego" w:hAnsi="Czcionka tekstu podstawowego"/>
                <w:color w:val="000000"/>
                <w:szCs w:val="22"/>
                <w:lang w:eastAsia="pl-PL"/>
              </w:rPr>
              <w:t>3115G</w:t>
            </w:r>
            <w:r w:rsidRPr="00303B43">
              <w:rPr>
                <w:rFonts w:ascii="Czcionka tekstu podstawowego" w:hAnsi="Czcionka tekstu podstawowego"/>
                <w:color w:val="000000"/>
                <w:lang w:eastAsia="pl-PL"/>
              </w:rPr>
              <w:t xml:space="preserve">, </w:t>
            </w:r>
            <w:r w:rsidRPr="00303B43">
              <w:rPr>
                <w:rFonts w:ascii="Czcionka tekstu podstawowego" w:hAnsi="Czcionka tekstu podstawowego"/>
                <w:color w:val="000000"/>
                <w:szCs w:val="22"/>
                <w:lang w:eastAsia="pl-PL"/>
              </w:rPr>
              <w:t>3116G</w:t>
            </w:r>
            <w:r w:rsidRPr="00303B43">
              <w:rPr>
                <w:rFonts w:ascii="Czcionka tekstu podstawowego" w:hAnsi="Czcionka tekstu podstawowego"/>
                <w:color w:val="000000"/>
                <w:lang w:eastAsia="pl-PL"/>
              </w:rPr>
              <w:t xml:space="preserve">, </w:t>
            </w:r>
            <w:r w:rsidRPr="00303B43">
              <w:rPr>
                <w:rFonts w:ascii="Czcionka tekstu podstawowego" w:hAnsi="Czcionka tekstu podstawowego"/>
                <w:color w:val="000000"/>
                <w:szCs w:val="22"/>
                <w:lang w:eastAsia="pl-PL"/>
              </w:rPr>
              <w:t>3137G</w:t>
            </w:r>
            <w:r w:rsidRPr="00303B43">
              <w:rPr>
                <w:rFonts w:ascii="Czcionka tekstu podstawowego" w:hAnsi="Czcionka tekstu podstawowego"/>
                <w:color w:val="000000"/>
                <w:lang w:eastAsia="pl-PL"/>
              </w:rPr>
              <w:t xml:space="preserve">, </w:t>
            </w:r>
            <w:r w:rsidRPr="00303B43">
              <w:rPr>
                <w:rFonts w:ascii="Czcionka tekstu podstawowego" w:hAnsi="Czcionka tekstu podstawowego"/>
                <w:color w:val="000000"/>
                <w:szCs w:val="22"/>
                <w:lang w:eastAsia="pl-PL"/>
              </w:rPr>
              <w:t>3140G</w:t>
            </w:r>
            <w:r w:rsidRPr="00303B43">
              <w:rPr>
                <w:rFonts w:ascii="Czcionka tekstu podstawowego" w:hAnsi="Czcionka tekstu podstawowego"/>
                <w:color w:val="000000"/>
                <w:lang w:eastAsia="pl-PL"/>
              </w:rPr>
              <w:t xml:space="preserve">, </w:t>
            </w:r>
            <w:r w:rsidRPr="00303B43">
              <w:rPr>
                <w:rFonts w:ascii="Czcionka tekstu podstawowego" w:hAnsi="Czcionka tekstu podstawowego"/>
                <w:color w:val="000000"/>
                <w:szCs w:val="22"/>
                <w:lang w:eastAsia="pl-PL"/>
              </w:rPr>
              <w:t>3142G</w:t>
            </w:r>
            <w:r w:rsidRPr="00303B43">
              <w:rPr>
                <w:rFonts w:ascii="Czcionka tekstu podstawowego" w:hAnsi="Czcionka tekstu podstawowego"/>
                <w:color w:val="000000"/>
                <w:lang w:eastAsia="pl-PL"/>
              </w:rPr>
              <w:t xml:space="preserve">, </w:t>
            </w:r>
            <w:r w:rsidRPr="00303B43">
              <w:rPr>
                <w:rFonts w:ascii="Czcionka tekstu podstawowego" w:hAnsi="Czcionka tekstu podstawowego"/>
                <w:color w:val="000000"/>
                <w:szCs w:val="22"/>
                <w:lang w:eastAsia="pl-PL"/>
              </w:rPr>
              <w:t>3143G</w:t>
            </w:r>
            <w:r w:rsidRPr="00303B43">
              <w:rPr>
                <w:rFonts w:ascii="Czcionka tekstu podstawowego" w:hAnsi="Czcionka tekstu podstawowego"/>
                <w:color w:val="000000"/>
                <w:lang w:eastAsia="pl-PL"/>
              </w:rPr>
              <w:t xml:space="preserve">, </w:t>
            </w:r>
            <w:r w:rsidRPr="00303B43">
              <w:rPr>
                <w:rFonts w:ascii="Czcionka tekstu podstawowego" w:hAnsi="Czcionka tekstu podstawowego"/>
                <w:color w:val="000000"/>
                <w:szCs w:val="22"/>
                <w:lang w:eastAsia="pl-PL"/>
              </w:rPr>
              <w:t>3146G</w:t>
            </w:r>
            <w:r w:rsidRPr="00303B43">
              <w:rPr>
                <w:rFonts w:ascii="Czcionka tekstu podstawowego" w:hAnsi="Czcionka tekstu podstawowego"/>
                <w:color w:val="000000"/>
                <w:lang w:eastAsia="pl-PL"/>
              </w:rPr>
              <w:t xml:space="preserve">, </w:t>
            </w:r>
            <w:r w:rsidRPr="00303B43">
              <w:rPr>
                <w:rFonts w:ascii="Czcionka tekstu podstawowego" w:hAnsi="Czcionka tekstu podstawowego"/>
                <w:color w:val="000000"/>
                <w:szCs w:val="22"/>
                <w:lang w:eastAsia="pl-PL"/>
              </w:rPr>
              <w:t xml:space="preserve">3147G </w:t>
            </w:r>
            <w:r w:rsidRPr="00303B43">
              <w:rPr>
                <w:rFonts w:cs="Verdana"/>
                <w:sz w:val="22"/>
                <w:szCs w:val="22"/>
              </w:rPr>
              <w:t>– II etap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6069F" w:rsidRPr="00260096" w:rsidRDefault="0025748B" w:rsidP="00FD6BBD">
            <w:pPr>
              <w:tabs>
                <w:tab w:val="left" w:pos="566"/>
                <w:tab w:val="left" w:pos="680"/>
              </w:tabs>
              <w:spacing w:line="200" w:lineRule="atLeast"/>
              <w:jc w:val="center"/>
              <w:rPr>
                <w:rFonts w:cs="Verdana"/>
              </w:rPr>
            </w:pPr>
            <w:r>
              <w:rPr>
                <w:rFonts w:ascii="Czcionka tekstu podstawowego" w:hAnsi="Czcionka tekstu podstawowego"/>
                <w:b/>
                <w:color w:val="000000"/>
                <w:sz w:val="22"/>
                <w:szCs w:val="22"/>
                <w:lang w:eastAsia="pl-PL"/>
              </w:rPr>
              <w:t>142158</w:t>
            </w:r>
            <w:r w:rsidR="0026069F" w:rsidRPr="00260096">
              <w:rPr>
                <w:rFonts w:cs="Verdana"/>
                <w:sz w:val="22"/>
                <w:szCs w:val="22"/>
              </w:rPr>
              <w:t xml:space="preserve"> m</w:t>
            </w:r>
            <w:r w:rsidR="0026069F" w:rsidRPr="00260096">
              <w:rPr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6069F" w:rsidRPr="00260096" w:rsidRDefault="0026069F" w:rsidP="00FD6BBD">
            <w:pPr>
              <w:jc w:val="right"/>
              <w:rPr>
                <w:rFonts w:cs="Verdana"/>
              </w:rPr>
            </w:pPr>
            <w:r w:rsidRPr="00260096">
              <w:rPr>
                <w:rFonts w:cs="Verdana"/>
                <w:sz w:val="22"/>
                <w:szCs w:val="22"/>
              </w:rPr>
              <w:t>zł/m</w:t>
            </w:r>
            <w:r w:rsidRPr="00260096">
              <w:rPr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68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6069F" w:rsidRPr="00260096" w:rsidRDefault="0026069F" w:rsidP="00FD6BBD">
            <w:pPr>
              <w:jc w:val="right"/>
            </w:pPr>
            <w:r w:rsidRPr="00260096">
              <w:rPr>
                <w:rFonts w:cs="Verdana"/>
                <w:sz w:val="22"/>
                <w:szCs w:val="22"/>
              </w:rPr>
              <w:t>zł</w:t>
            </w:r>
          </w:p>
        </w:tc>
      </w:tr>
      <w:tr w:rsidR="0026069F" w:rsidTr="00FD6BBD">
        <w:trPr>
          <w:trHeight w:val="339"/>
        </w:trPr>
        <w:tc>
          <w:tcPr>
            <w:tcW w:w="6495" w:type="dxa"/>
            <w:gridSpan w:val="2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6069F" w:rsidRPr="00260096" w:rsidRDefault="0026069F" w:rsidP="00FD6BBD">
            <w:pPr>
              <w:snapToGrid w:val="0"/>
              <w:jc w:val="center"/>
              <w:rPr>
                <w:rFonts w:cs="Verdana"/>
              </w:rPr>
            </w:pPr>
          </w:p>
        </w:tc>
        <w:tc>
          <w:tcPr>
            <w:tcW w:w="255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6069F" w:rsidRPr="00260096" w:rsidRDefault="0026069F" w:rsidP="00FD6BBD">
            <w:pPr>
              <w:jc w:val="center"/>
              <w:rPr>
                <w:rFonts w:cs="Verdana"/>
              </w:rPr>
            </w:pPr>
            <w:r w:rsidRPr="00260096">
              <w:rPr>
                <w:rFonts w:cs="Verdana"/>
                <w:sz w:val="22"/>
                <w:szCs w:val="22"/>
              </w:rPr>
              <w:t>Razem wartość netto</w:t>
            </w:r>
          </w:p>
        </w:tc>
        <w:tc>
          <w:tcPr>
            <w:tcW w:w="1680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26069F" w:rsidRPr="00260096" w:rsidRDefault="0026069F" w:rsidP="00FD6BBD">
            <w:pPr>
              <w:jc w:val="right"/>
            </w:pPr>
            <w:r w:rsidRPr="00260096">
              <w:rPr>
                <w:rFonts w:cs="Verdana"/>
                <w:sz w:val="22"/>
                <w:szCs w:val="22"/>
              </w:rPr>
              <w:t>zł</w:t>
            </w:r>
          </w:p>
        </w:tc>
        <w:tc>
          <w:tcPr>
            <w:tcW w:w="170" w:type="dxa"/>
            <w:vMerge w:val="restar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6069F" w:rsidRDefault="0026069F" w:rsidP="00FD6BBD"/>
        </w:tc>
      </w:tr>
      <w:tr w:rsidR="0026069F" w:rsidTr="00FD6BBD">
        <w:trPr>
          <w:trHeight w:val="375"/>
        </w:trPr>
        <w:tc>
          <w:tcPr>
            <w:tcW w:w="6495" w:type="dxa"/>
            <w:gridSpan w:val="2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26069F" w:rsidRPr="00260096" w:rsidRDefault="0026069F" w:rsidP="00FD6BBD">
            <w:pPr>
              <w:snapToGrid w:val="0"/>
            </w:pPr>
          </w:p>
        </w:tc>
        <w:tc>
          <w:tcPr>
            <w:tcW w:w="2550" w:type="dxa"/>
            <w:gridSpan w:val="2"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26069F" w:rsidRPr="00260096" w:rsidRDefault="0026069F" w:rsidP="00FD6BBD">
            <w:pPr>
              <w:jc w:val="center"/>
              <w:rPr>
                <w:rFonts w:cs="Verdana"/>
              </w:rPr>
            </w:pPr>
            <w:r w:rsidRPr="00260096">
              <w:rPr>
                <w:rFonts w:cs="Verdana"/>
                <w:sz w:val="22"/>
                <w:szCs w:val="22"/>
              </w:rPr>
              <w:t>Podatek VAT</w:t>
            </w:r>
          </w:p>
        </w:tc>
        <w:tc>
          <w:tcPr>
            <w:tcW w:w="1680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069F" w:rsidRPr="00260096" w:rsidRDefault="0026069F" w:rsidP="00FD6BBD">
            <w:pPr>
              <w:jc w:val="right"/>
            </w:pPr>
            <w:r w:rsidRPr="00260096">
              <w:rPr>
                <w:rFonts w:cs="Verdana"/>
                <w:sz w:val="22"/>
                <w:szCs w:val="22"/>
              </w:rPr>
              <w:t>zł</w:t>
            </w:r>
          </w:p>
        </w:tc>
        <w:tc>
          <w:tcPr>
            <w:tcW w:w="17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6069F" w:rsidRDefault="0026069F" w:rsidP="00FD6BBD"/>
        </w:tc>
      </w:tr>
      <w:tr w:rsidR="0026069F" w:rsidTr="00FD6BBD">
        <w:trPr>
          <w:trHeight w:val="375"/>
        </w:trPr>
        <w:tc>
          <w:tcPr>
            <w:tcW w:w="649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26069F" w:rsidRPr="00260096" w:rsidRDefault="0026069F" w:rsidP="00FD6BBD">
            <w:pPr>
              <w:snapToGrid w:val="0"/>
            </w:pP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069F" w:rsidRPr="00260096" w:rsidRDefault="0026069F" w:rsidP="00FD6BBD">
            <w:pPr>
              <w:jc w:val="center"/>
              <w:rPr>
                <w:rFonts w:cs="Verdana"/>
              </w:rPr>
            </w:pPr>
            <w:r>
              <w:rPr>
                <w:rFonts w:cs="Verdana"/>
                <w:sz w:val="22"/>
                <w:szCs w:val="22"/>
              </w:rPr>
              <w:t>Wartość brutto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069F" w:rsidRPr="00260096" w:rsidRDefault="0026069F" w:rsidP="00FD6BBD">
            <w:pPr>
              <w:jc w:val="right"/>
              <w:rPr>
                <w:rFonts w:cs="Verdana"/>
              </w:rPr>
            </w:pPr>
            <w:r>
              <w:rPr>
                <w:rFonts w:cs="Verdana"/>
                <w:sz w:val="22"/>
                <w:szCs w:val="22"/>
              </w:rPr>
              <w:t>zł</w:t>
            </w:r>
          </w:p>
        </w:tc>
        <w:tc>
          <w:tcPr>
            <w:tcW w:w="170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6069F" w:rsidRDefault="0026069F" w:rsidP="00FD6BBD"/>
        </w:tc>
      </w:tr>
    </w:tbl>
    <w:p w:rsidR="0026069F" w:rsidRDefault="0026069F" w:rsidP="0026069F">
      <w:pPr>
        <w:pStyle w:val="Standard"/>
        <w:numPr>
          <w:ilvl w:val="0"/>
          <w:numId w:val="20"/>
        </w:numPr>
        <w:spacing w:line="100" w:lineRule="atLeast"/>
        <w:jc w:val="both"/>
        <w:rPr>
          <w:lang w:val="pl-PL"/>
        </w:rPr>
        <w:sectPr w:rsidR="0026069F" w:rsidSect="007C0E28">
          <w:pgSz w:w="11906" w:h="16838"/>
          <w:pgMar w:top="1276" w:right="919" w:bottom="709" w:left="1418" w:header="709" w:footer="709" w:gutter="0"/>
          <w:cols w:space="708"/>
          <w:docGrid w:linePitch="600" w:charSpace="32768"/>
        </w:sectPr>
      </w:pPr>
    </w:p>
    <w:p w:rsidR="0026069F" w:rsidRDefault="0026069F" w:rsidP="0026069F">
      <w:pPr>
        <w:pStyle w:val="Standard"/>
        <w:numPr>
          <w:ilvl w:val="0"/>
          <w:numId w:val="20"/>
        </w:numPr>
        <w:spacing w:line="360" w:lineRule="auto"/>
        <w:jc w:val="both"/>
        <w:rPr>
          <w:lang w:val="pl-PL"/>
        </w:rPr>
      </w:pPr>
      <w:r>
        <w:rPr>
          <w:lang w:val="pl-PL"/>
        </w:rPr>
        <w:lastRenderedPageBreak/>
        <w:t>Deklaruję/</w:t>
      </w:r>
      <w:proofErr w:type="spellStart"/>
      <w:r>
        <w:rPr>
          <w:lang w:val="pl-PL"/>
        </w:rPr>
        <w:t>emy</w:t>
      </w:r>
      <w:proofErr w:type="spellEnd"/>
      <w:r>
        <w:rPr>
          <w:lang w:val="pl-PL"/>
        </w:rPr>
        <w:t xml:space="preserve"> ponadto:</w:t>
      </w:r>
    </w:p>
    <w:p w:rsidR="0026069F" w:rsidRPr="009358F0" w:rsidRDefault="0026069F" w:rsidP="0026069F">
      <w:pPr>
        <w:pStyle w:val="Standard"/>
        <w:numPr>
          <w:ilvl w:val="0"/>
          <w:numId w:val="21"/>
        </w:numPr>
        <w:spacing w:line="360" w:lineRule="auto"/>
        <w:jc w:val="both"/>
        <w:rPr>
          <w:rFonts w:cs="Verdana"/>
          <w:lang w:val="pl-PL"/>
        </w:rPr>
      </w:pPr>
      <w:r>
        <w:rPr>
          <w:lang w:val="pl-PL"/>
        </w:rPr>
        <w:t xml:space="preserve">termin wykonania zamówienia: </w:t>
      </w:r>
      <w:r>
        <w:rPr>
          <w:rFonts w:cs="Verdana"/>
          <w:lang w:val="pl-PL"/>
        </w:rPr>
        <w:t>do 30 września 2021</w:t>
      </w:r>
      <w:r w:rsidRPr="009358F0">
        <w:rPr>
          <w:rFonts w:cs="Verdana"/>
          <w:lang w:val="pl-PL"/>
        </w:rPr>
        <w:t xml:space="preserve"> r.</w:t>
      </w:r>
    </w:p>
    <w:p w:rsidR="0026069F" w:rsidRDefault="0026069F" w:rsidP="0026069F">
      <w:pPr>
        <w:spacing w:line="360" w:lineRule="auto"/>
        <w:ind w:left="426"/>
        <w:jc w:val="both"/>
        <w:rPr>
          <w:rFonts w:cs="Verdana"/>
        </w:rPr>
      </w:pPr>
      <w:r>
        <w:rPr>
          <w:rFonts w:cs="Verdana"/>
        </w:rPr>
        <w:t>Rozpoczęcie robót  w terminie do 4 dni od daty przekazania przez Zamawiającego pisemnego zlecenia Wykonawcy.</w:t>
      </w:r>
    </w:p>
    <w:p w:rsidR="0026069F" w:rsidRDefault="0026069F" w:rsidP="0026069F">
      <w:pPr>
        <w:spacing w:line="360" w:lineRule="auto"/>
        <w:ind w:left="426"/>
        <w:jc w:val="both"/>
        <w:rPr>
          <w:rFonts w:cs="Verdana"/>
        </w:rPr>
      </w:pPr>
      <w:r>
        <w:rPr>
          <w:rFonts w:cs="Verdana"/>
        </w:rPr>
        <w:t>Realizację poszczególnych etapów koszeń do 20 dni od daty wskazanej w przekazanym Wykonawcy zleceniu dla każdego etapu koszenia.</w:t>
      </w:r>
    </w:p>
    <w:p w:rsidR="0026069F" w:rsidRDefault="0026069F" w:rsidP="0026069F">
      <w:pPr>
        <w:spacing w:line="360" w:lineRule="auto"/>
        <w:jc w:val="both"/>
        <w:rPr>
          <w:b/>
        </w:rPr>
      </w:pPr>
      <w:r>
        <w:rPr>
          <w:rFonts w:cs="Verdana"/>
        </w:rPr>
        <w:t xml:space="preserve">9. </w:t>
      </w:r>
      <w:r>
        <w:t>warunki płatności: w terminie 21 dni od dnia otrzymania faktury</w:t>
      </w:r>
    </w:p>
    <w:p w:rsidR="0026069F" w:rsidRDefault="0026069F" w:rsidP="0026069F">
      <w:pPr>
        <w:pStyle w:val="Standard"/>
        <w:spacing w:line="360" w:lineRule="auto"/>
        <w:jc w:val="both"/>
        <w:rPr>
          <w:lang w:val="pl-PL"/>
        </w:rPr>
      </w:pPr>
      <w:r>
        <w:rPr>
          <w:b/>
          <w:lang w:val="pl-PL"/>
        </w:rPr>
        <w:t>Oświadczam, że :</w:t>
      </w:r>
    </w:p>
    <w:p w:rsidR="0026069F" w:rsidRDefault="0026069F" w:rsidP="0026069F">
      <w:pPr>
        <w:pStyle w:val="Standard"/>
        <w:numPr>
          <w:ilvl w:val="0"/>
          <w:numId w:val="22"/>
        </w:numPr>
        <w:spacing w:line="360" w:lineRule="auto"/>
        <w:jc w:val="both"/>
        <w:rPr>
          <w:lang w:val="pl-PL"/>
        </w:rPr>
      </w:pPr>
      <w:r>
        <w:rPr>
          <w:lang w:val="pl-PL"/>
        </w:rPr>
        <w:t>zapoznaliśmy się z informacjami służącymi przygotowaniu oferty,</w:t>
      </w:r>
    </w:p>
    <w:p w:rsidR="0026069F" w:rsidRDefault="0026069F" w:rsidP="0026069F">
      <w:pPr>
        <w:pStyle w:val="Textbodyindent"/>
        <w:numPr>
          <w:ilvl w:val="0"/>
          <w:numId w:val="22"/>
        </w:numPr>
        <w:rPr>
          <w:sz w:val="24"/>
          <w:lang w:val="pl-PL"/>
        </w:rPr>
      </w:pPr>
      <w:r>
        <w:rPr>
          <w:sz w:val="24"/>
          <w:lang w:val="pl-PL"/>
        </w:rPr>
        <w:t>nie wnosimy uwag do opisu przedmiotu zamówienia,</w:t>
      </w:r>
    </w:p>
    <w:p w:rsidR="0026069F" w:rsidRDefault="0026069F" w:rsidP="0026069F">
      <w:pPr>
        <w:pStyle w:val="Textbodyindent"/>
        <w:numPr>
          <w:ilvl w:val="0"/>
          <w:numId w:val="22"/>
        </w:numPr>
        <w:rPr>
          <w:lang w:val="pl-PL"/>
        </w:rPr>
      </w:pPr>
      <w:r>
        <w:rPr>
          <w:sz w:val="24"/>
          <w:lang w:val="pl-PL"/>
        </w:rPr>
        <w:t xml:space="preserve">posiadamy uprawnienia, niezbędną wiedzę i doświadczenie do realizacji zamówienia, </w:t>
      </w:r>
    </w:p>
    <w:p w:rsidR="0026069F" w:rsidRDefault="0026069F" w:rsidP="0026069F">
      <w:pPr>
        <w:pStyle w:val="Standard"/>
        <w:numPr>
          <w:ilvl w:val="0"/>
          <w:numId w:val="22"/>
        </w:numPr>
        <w:spacing w:line="360" w:lineRule="auto"/>
        <w:jc w:val="both"/>
        <w:rPr>
          <w:lang w:val="pl-PL"/>
        </w:rPr>
      </w:pPr>
      <w:r>
        <w:rPr>
          <w:lang w:val="pl-PL"/>
        </w:rPr>
        <w:t xml:space="preserve">przyjmujemy do realizacji postawione przez zamawiającego, w zapytaniu ofertowym warunki, </w:t>
      </w:r>
    </w:p>
    <w:p w:rsidR="0026069F" w:rsidRDefault="0026069F" w:rsidP="0026069F">
      <w:pPr>
        <w:pStyle w:val="Standard"/>
        <w:numPr>
          <w:ilvl w:val="0"/>
          <w:numId w:val="22"/>
        </w:numPr>
        <w:spacing w:line="360" w:lineRule="auto"/>
        <w:jc w:val="both"/>
        <w:rPr>
          <w:lang w:val="pl-PL"/>
        </w:rPr>
      </w:pPr>
      <w:r>
        <w:rPr>
          <w:lang w:val="pl-PL"/>
        </w:rPr>
        <w:t>zobowiązujemy się do zawarcia umowy w miejscu i terminie wyznaczonym przez zamawiającego, jeżeli zostanie wybrana nasza oferta.</w:t>
      </w:r>
    </w:p>
    <w:p w:rsidR="0026069F" w:rsidRDefault="0026069F" w:rsidP="0026069F">
      <w:pPr>
        <w:pStyle w:val="Standard"/>
        <w:jc w:val="both"/>
        <w:rPr>
          <w:lang w:val="pl-PL"/>
        </w:rPr>
      </w:pPr>
    </w:p>
    <w:p w:rsidR="0026069F" w:rsidRDefault="0026069F" w:rsidP="0026069F">
      <w:pPr>
        <w:ind w:left="4248" w:firstLine="708"/>
        <w:jc w:val="center"/>
      </w:pPr>
    </w:p>
    <w:p w:rsidR="0026069F" w:rsidRDefault="0026069F" w:rsidP="0026069F">
      <w:pPr>
        <w:ind w:left="4248" w:firstLine="708"/>
        <w:jc w:val="center"/>
      </w:pPr>
    </w:p>
    <w:p w:rsidR="0026069F" w:rsidRDefault="0026069F" w:rsidP="0026069F">
      <w:pPr>
        <w:ind w:left="4248" w:firstLine="708"/>
        <w:jc w:val="center"/>
      </w:pPr>
    </w:p>
    <w:p w:rsidR="0026069F" w:rsidRDefault="0026069F" w:rsidP="0026069F">
      <w:pPr>
        <w:ind w:left="4248" w:firstLine="708"/>
        <w:jc w:val="center"/>
      </w:pPr>
    </w:p>
    <w:p w:rsidR="0026069F" w:rsidRDefault="0026069F" w:rsidP="0026069F">
      <w:pPr>
        <w:ind w:left="4248" w:firstLine="708"/>
        <w:jc w:val="center"/>
      </w:pPr>
    </w:p>
    <w:p w:rsidR="0026069F" w:rsidRDefault="0026069F" w:rsidP="0026069F">
      <w:pPr>
        <w:ind w:left="4248" w:firstLine="708"/>
        <w:jc w:val="center"/>
      </w:pPr>
      <w:r>
        <w:t>………..…………………</w:t>
      </w:r>
    </w:p>
    <w:p w:rsidR="0026069F" w:rsidRDefault="0026069F" w:rsidP="0026069F">
      <w:pPr>
        <w:ind w:left="5040"/>
        <w:jc w:val="center"/>
        <w:rPr>
          <w:rFonts w:cs="Tahoma"/>
        </w:rPr>
      </w:pPr>
      <w:r w:rsidRPr="00021275">
        <w:rPr>
          <w:iCs/>
          <w:sz w:val="18"/>
          <w:szCs w:val="18"/>
        </w:rPr>
        <w:t>(podpis i pieczątka Wykonawcy lub osoby/osób uprawnionych do składania oświadczeń woli w imieniu Wykonawcy)</w:t>
      </w:r>
    </w:p>
    <w:p w:rsidR="0026069F" w:rsidRPr="000A54DF" w:rsidRDefault="0026069F" w:rsidP="0026069F">
      <w:pPr>
        <w:rPr>
          <w:rFonts w:cs="Tahoma"/>
        </w:rPr>
      </w:pPr>
    </w:p>
    <w:p w:rsidR="0026069F" w:rsidRPr="000A54DF" w:rsidRDefault="0026069F" w:rsidP="0026069F">
      <w:pPr>
        <w:rPr>
          <w:rFonts w:cs="Tahoma"/>
        </w:rPr>
      </w:pPr>
    </w:p>
    <w:p w:rsidR="0026069F" w:rsidRPr="000A54DF" w:rsidRDefault="0026069F" w:rsidP="0026069F">
      <w:pPr>
        <w:rPr>
          <w:rFonts w:cs="Tahoma"/>
        </w:rPr>
      </w:pPr>
    </w:p>
    <w:p w:rsidR="0026069F" w:rsidRPr="000A54DF" w:rsidRDefault="0026069F" w:rsidP="0026069F">
      <w:pPr>
        <w:rPr>
          <w:rFonts w:cs="Tahoma"/>
        </w:rPr>
      </w:pPr>
    </w:p>
    <w:p w:rsidR="0026069F" w:rsidRPr="000A54DF" w:rsidRDefault="0026069F" w:rsidP="0026069F">
      <w:pPr>
        <w:rPr>
          <w:rFonts w:cs="Tahoma"/>
        </w:rPr>
      </w:pPr>
    </w:p>
    <w:p w:rsidR="0026069F" w:rsidRPr="000A54DF" w:rsidRDefault="0026069F" w:rsidP="0026069F">
      <w:pPr>
        <w:rPr>
          <w:rFonts w:cs="Tahoma"/>
        </w:rPr>
      </w:pPr>
    </w:p>
    <w:p w:rsidR="0026069F" w:rsidRPr="000A54DF" w:rsidRDefault="0026069F" w:rsidP="0026069F">
      <w:pPr>
        <w:rPr>
          <w:rFonts w:cs="Tahoma"/>
        </w:rPr>
      </w:pPr>
    </w:p>
    <w:p w:rsidR="0026069F" w:rsidRPr="000A54DF" w:rsidRDefault="0026069F" w:rsidP="0026069F">
      <w:pPr>
        <w:rPr>
          <w:rFonts w:cs="Tahoma"/>
        </w:rPr>
      </w:pPr>
    </w:p>
    <w:p w:rsidR="0026069F" w:rsidRPr="000A54DF" w:rsidRDefault="0026069F" w:rsidP="0026069F">
      <w:pPr>
        <w:rPr>
          <w:rFonts w:cs="Tahoma"/>
        </w:rPr>
      </w:pPr>
    </w:p>
    <w:p w:rsidR="0026069F" w:rsidRPr="000A54DF" w:rsidRDefault="0026069F" w:rsidP="0026069F">
      <w:pPr>
        <w:rPr>
          <w:rFonts w:cs="Tahoma"/>
        </w:rPr>
      </w:pPr>
    </w:p>
    <w:p w:rsidR="0026069F" w:rsidRPr="000A54DF" w:rsidRDefault="0026069F" w:rsidP="0026069F">
      <w:pPr>
        <w:rPr>
          <w:rFonts w:cs="Tahoma"/>
        </w:rPr>
      </w:pPr>
    </w:p>
    <w:p w:rsidR="0026069F" w:rsidRDefault="0026069F" w:rsidP="0026069F">
      <w:pPr>
        <w:rPr>
          <w:rFonts w:cs="Tahoma"/>
        </w:rPr>
      </w:pPr>
    </w:p>
    <w:p w:rsidR="0026069F" w:rsidRPr="000A54DF" w:rsidRDefault="0026069F" w:rsidP="0026069F">
      <w:pPr>
        <w:ind w:firstLine="708"/>
        <w:rPr>
          <w:rFonts w:cs="Tahoma"/>
        </w:rPr>
      </w:pPr>
    </w:p>
    <w:p w:rsidR="006D541E" w:rsidRDefault="006D541E" w:rsidP="006D541E">
      <w:pPr>
        <w:rPr>
          <w:rFonts w:cs="Tahoma"/>
        </w:rPr>
      </w:pPr>
    </w:p>
    <w:p w:rsidR="006D541E" w:rsidRDefault="006D541E" w:rsidP="006D541E">
      <w:pPr>
        <w:pStyle w:val="Standard"/>
        <w:spacing w:line="360" w:lineRule="auto"/>
        <w:jc w:val="both"/>
        <w:rPr>
          <w:u w:val="single"/>
          <w:lang w:val="pl-PL"/>
        </w:rPr>
      </w:pPr>
      <w:r>
        <w:rPr>
          <w:u w:val="single"/>
          <w:lang w:val="pl-PL"/>
        </w:rPr>
        <w:t>Załącznikami do oferty są:</w:t>
      </w:r>
    </w:p>
    <w:p w:rsidR="006D541E" w:rsidRPr="00F06CF3" w:rsidRDefault="006D541E" w:rsidP="006D541E">
      <w:pPr>
        <w:pStyle w:val="Standard"/>
        <w:numPr>
          <w:ilvl w:val="0"/>
          <w:numId w:val="24"/>
        </w:numPr>
        <w:jc w:val="both"/>
        <w:rPr>
          <w:lang w:val="pl-PL"/>
        </w:rPr>
      </w:pPr>
      <w:proofErr w:type="spellStart"/>
      <w:r>
        <w:t>załącznik</w:t>
      </w:r>
      <w:proofErr w:type="spellEnd"/>
      <w:r>
        <w:t xml:space="preserve"> nr 3 – </w:t>
      </w:r>
      <w:proofErr w:type="spellStart"/>
      <w:r>
        <w:t>wzór</w:t>
      </w:r>
      <w:proofErr w:type="spellEnd"/>
      <w:r>
        <w:t xml:space="preserve"> </w:t>
      </w:r>
      <w:proofErr w:type="spellStart"/>
      <w:r>
        <w:t>umowy</w:t>
      </w:r>
      <w:proofErr w:type="spellEnd"/>
      <w:r>
        <w:t>,</w:t>
      </w:r>
    </w:p>
    <w:p w:rsidR="006D541E" w:rsidRPr="00F06CF3" w:rsidRDefault="006D541E" w:rsidP="006D541E">
      <w:pPr>
        <w:pStyle w:val="Standard"/>
        <w:numPr>
          <w:ilvl w:val="0"/>
          <w:numId w:val="24"/>
        </w:numPr>
        <w:ind w:left="714" w:hanging="357"/>
        <w:jc w:val="both"/>
        <w:rPr>
          <w:lang w:val="pl-PL"/>
        </w:rPr>
      </w:pPr>
      <w:proofErr w:type="spellStart"/>
      <w:r w:rsidRPr="00F06CF3">
        <w:t>załącznik</w:t>
      </w:r>
      <w:proofErr w:type="spellEnd"/>
      <w:r w:rsidRPr="00F06CF3">
        <w:t xml:space="preserve"> nr 4 – </w:t>
      </w:r>
      <w:proofErr w:type="spellStart"/>
      <w:r w:rsidRPr="00F06CF3">
        <w:t>wykaz</w:t>
      </w:r>
      <w:proofErr w:type="spellEnd"/>
      <w:r w:rsidRPr="00F06CF3">
        <w:t xml:space="preserve"> </w:t>
      </w:r>
      <w:proofErr w:type="spellStart"/>
      <w:r w:rsidRPr="00F06CF3">
        <w:t>sprzętu</w:t>
      </w:r>
      <w:proofErr w:type="spellEnd"/>
      <w:r w:rsidRPr="00F06CF3">
        <w:t>,</w:t>
      </w:r>
    </w:p>
    <w:p w:rsidR="006D541E" w:rsidRPr="00F06CF3" w:rsidRDefault="006D541E" w:rsidP="006D541E">
      <w:pPr>
        <w:pStyle w:val="Standard"/>
        <w:numPr>
          <w:ilvl w:val="0"/>
          <w:numId w:val="24"/>
        </w:numPr>
        <w:ind w:left="714" w:hanging="357"/>
        <w:jc w:val="both"/>
        <w:rPr>
          <w:lang w:val="pl-PL"/>
        </w:rPr>
      </w:pPr>
      <w:proofErr w:type="spellStart"/>
      <w:r w:rsidRPr="00F06CF3">
        <w:t>załącznik</w:t>
      </w:r>
      <w:proofErr w:type="spellEnd"/>
      <w:r w:rsidRPr="00F06CF3">
        <w:t xml:space="preserve"> nr 5 – </w:t>
      </w:r>
      <w:proofErr w:type="spellStart"/>
      <w:r w:rsidRPr="00F06CF3">
        <w:t>klauzula</w:t>
      </w:r>
      <w:proofErr w:type="spellEnd"/>
      <w:r w:rsidRPr="00F06CF3">
        <w:t xml:space="preserve"> </w:t>
      </w:r>
      <w:proofErr w:type="spellStart"/>
      <w:r w:rsidRPr="00F06CF3">
        <w:t>informacyjna</w:t>
      </w:r>
      <w:proofErr w:type="spellEnd"/>
      <w:r w:rsidRPr="00F06CF3">
        <w:t xml:space="preserve"> RODO.</w:t>
      </w:r>
    </w:p>
    <w:p w:rsidR="0026069F" w:rsidRDefault="0026069F" w:rsidP="0026069F">
      <w:pPr>
        <w:rPr>
          <w:sz w:val="18"/>
          <w:szCs w:val="18"/>
        </w:rPr>
      </w:pPr>
    </w:p>
    <w:p w:rsidR="009B27AB" w:rsidRPr="0026069F" w:rsidRDefault="009B27AB" w:rsidP="0026069F"/>
    <w:sectPr w:rsidR="009B27AB" w:rsidRPr="0026069F" w:rsidSect="00ED4BB7">
      <w:pgSz w:w="11906" w:h="16838"/>
      <w:pgMar w:top="1276" w:right="919" w:bottom="709" w:left="1418" w:header="709" w:footer="709" w:gutter="0"/>
      <w:cols w:space="708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zcionka tekstu podstawowego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5"/>
    <w:multiLevelType w:val="singleLevel"/>
    <w:tmpl w:val="00000005"/>
    <w:name w:val="WW8Num1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  <w:lang w:val="pl-PL"/>
      </w:rPr>
    </w:lvl>
  </w:abstractNum>
  <w:abstractNum w:abstractNumId="1" w15:restartNumberingAfterBreak="0">
    <w:nsid w:val="00000006"/>
    <w:multiLevelType w:val="singleLevel"/>
    <w:tmpl w:val="00000006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2" w15:restartNumberingAfterBreak="0">
    <w:nsid w:val="00000007"/>
    <w:multiLevelType w:val="multilevel"/>
    <w:tmpl w:val="00000007"/>
    <w:name w:val="WW8Num2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lang w:val="pl-P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3" w15:restartNumberingAfterBreak="0">
    <w:nsid w:val="0000000A"/>
    <w:multiLevelType w:val="singleLevel"/>
    <w:tmpl w:val="0000000A"/>
    <w:name w:val="WW8Num3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4" w15:restartNumberingAfterBreak="0">
    <w:nsid w:val="04C3596B"/>
    <w:multiLevelType w:val="hybridMultilevel"/>
    <w:tmpl w:val="439AD940"/>
    <w:name w:val="WW8Num1622"/>
    <w:lvl w:ilvl="0" w:tplc="08727976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773BE4"/>
    <w:multiLevelType w:val="hybridMultilevel"/>
    <w:tmpl w:val="C0E0CB78"/>
    <w:name w:val="WW8Num162222"/>
    <w:lvl w:ilvl="0" w:tplc="8DDC9C0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2B2869"/>
    <w:multiLevelType w:val="multilevel"/>
    <w:tmpl w:val="E7B834C0"/>
    <w:name w:val="WW8Num212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hint="default"/>
      </w:rPr>
    </w:lvl>
  </w:abstractNum>
  <w:abstractNum w:abstractNumId="7" w15:restartNumberingAfterBreak="0">
    <w:nsid w:val="14C57347"/>
    <w:multiLevelType w:val="multilevel"/>
    <w:tmpl w:val="5FE8DEAC"/>
    <w:name w:val="WW8Num2123"/>
    <w:lvl w:ilvl="0">
      <w:start w:val="8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hint="default"/>
      </w:rPr>
    </w:lvl>
  </w:abstractNum>
  <w:abstractNum w:abstractNumId="8" w15:restartNumberingAfterBreak="0">
    <w:nsid w:val="16F73ED2"/>
    <w:multiLevelType w:val="hybridMultilevel"/>
    <w:tmpl w:val="709EBB7E"/>
    <w:name w:val="WW8Num182"/>
    <w:lvl w:ilvl="0" w:tplc="E66694C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74376F"/>
    <w:multiLevelType w:val="hybridMultilevel"/>
    <w:tmpl w:val="DD8AB57E"/>
    <w:name w:val="WW8Num16222"/>
    <w:lvl w:ilvl="0" w:tplc="922AE84C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4368AE"/>
    <w:multiLevelType w:val="hybridMultilevel"/>
    <w:tmpl w:val="2D709192"/>
    <w:name w:val="WW8Num1822"/>
    <w:lvl w:ilvl="0" w:tplc="2618E546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BC558F"/>
    <w:multiLevelType w:val="hybridMultilevel"/>
    <w:tmpl w:val="3B86133C"/>
    <w:name w:val="WW8Num162"/>
    <w:lvl w:ilvl="0" w:tplc="B7E6875C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C2372A"/>
    <w:multiLevelType w:val="hybridMultilevel"/>
    <w:tmpl w:val="FB3A7EA6"/>
    <w:name w:val="WW8Num182222"/>
    <w:lvl w:ilvl="0" w:tplc="7E04CA9C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C51576"/>
    <w:multiLevelType w:val="hybridMultilevel"/>
    <w:tmpl w:val="E534AD4A"/>
    <w:name w:val="WW8Num18222"/>
    <w:lvl w:ilvl="0" w:tplc="5FB41784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223259"/>
    <w:multiLevelType w:val="hybridMultilevel"/>
    <w:tmpl w:val="6F9AE2EC"/>
    <w:name w:val="WW8Num3222"/>
    <w:lvl w:ilvl="0" w:tplc="47B2E5AA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BF772B"/>
    <w:multiLevelType w:val="multilevel"/>
    <w:tmpl w:val="15605A2A"/>
    <w:name w:val="WW8Num21233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hint="default"/>
      </w:rPr>
    </w:lvl>
  </w:abstractNum>
  <w:abstractNum w:abstractNumId="16" w15:restartNumberingAfterBreak="0">
    <w:nsid w:val="54866E97"/>
    <w:multiLevelType w:val="multilevel"/>
    <w:tmpl w:val="EC72820C"/>
    <w:name w:val="WW8Num21233"/>
    <w:lvl w:ilvl="0">
      <w:start w:val="8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hint="default"/>
      </w:rPr>
    </w:lvl>
  </w:abstractNum>
  <w:abstractNum w:abstractNumId="17" w15:restartNumberingAfterBreak="0">
    <w:nsid w:val="57B74249"/>
    <w:multiLevelType w:val="hybridMultilevel"/>
    <w:tmpl w:val="2C3A11D2"/>
    <w:lvl w:ilvl="0" w:tplc="13BA4D6A">
      <w:start w:val="1"/>
      <w:numFmt w:val="decimal"/>
      <w:lvlText w:val="%1."/>
      <w:lvlJc w:val="left"/>
      <w:pPr>
        <w:ind w:left="720" w:hanging="360"/>
      </w:pPr>
      <w:rPr>
        <w:rFonts w:ascii="Times New Roman" w:eastAsia="Arial Unicode MS" w:hAnsi="Times New Roman" w:cs="Tahoma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9540889"/>
    <w:multiLevelType w:val="hybridMultilevel"/>
    <w:tmpl w:val="67409258"/>
    <w:name w:val="WW8Num322"/>
    <w:lvl w:ilvl="0" w:tplc="DD8006AC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AAD4858"/>
    <w:multiLevelType w:val="multilevel"/>
    <w:tmpl w:val="A06CFC76"/>
    <w:name w:val="WW8Num2123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hint="default"/>
      </w:rPr>
    </w:lvl>
  </w:abstractNum>
  <w:abstractNum w:abstractNumId="20" w15:restartNumberingAfterBreak="0">
    <w:nsid w:val="6D4077E3"/>
    <w:multiLevelType w:val="hybridMultilevel"/>
    <w:tmpl w:val="12C08F06"/>
    <w:name w:val="WW8Num32222"/>
    <w:lvl w:ilvl="0" w:tplc="D8FCBB02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543724"/>
    <w:multiLevelType w:val="multilevel"/>
    <w:tmpl w:val="76D2BF6A"/>
    <w:name w:val="WW8Num21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hint="default"/>
      </w:rPr>
    </w:lvl>
  </w:abstractNum>
  <w:abstractNum w:abstractNumId="22" w15:restartNumberingAfterBreak="0">
    <w:nsid w:val="77362CD6"/>
    <w:multiLevelType w:val="multilevel"/>
    <w:tmpl w:val="B1D273A2"/>
    <w:name w:val="WW8Num212"/>
    <w:lvl w:ilvl="0">
      <w:start w:val="8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hint="default"/>
      </w:rPr>
    </w:lvl>
  </w:abstractNum>
  <w:abstractNum w:abstractNumId="23" w15:restartNumberingAfterBreak="0">
    <w:nsid w:val="7D586471"/>
    <w:multiLevelType w:val="hybridMultilevel"/>
    <w:tmpl w:val="F8EE8358"/>
    <w:name w:val="WW8Num322222"/>
    <w:lvl w:ilvl="0" w:tplc="13DAE724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11"/>
  </w:num>
  <w:num w:numId="6">
    <w:abstractNumId w:val="18"/>
  </w:num>
  <w:num w:numId="7">
    <w:abstractNumId w:val="8"/>
  </w:num>
  <w:num w:numId="8">
    <w:abstractNumId w:val="22"/>
  </w:num>
  <w:num w:numId="9">
    <w:abstractNumId w:val="21"/>
  </w:num>
  <w:num w:numId="10">
    <w:abstractNumId w:val="6"/>
  </w:num>
  <w:num w:numId="11">
    <w:abstractNumId w:val="7"/>
  </w:num>
  <w:num w:numId="12">
    <w:abstractNumId w:val="4"/>
  </w:num>
  <w:num w:numId="13">
    <w:abstractNumId w:val="14"/>
  </w:num>
  <w:num w:numId="14">
    <w:abstractNumId w:val="10"/>
  </w:num>
  <w:num w:numId="15">
    <w:abstractNumId w:val="19"/>
  </w:num>
  <w:num w:numId="16">
    <w:abstractNumId w:val="9"/>
  </w:num>
  <w:num w:numId="17">
    <w:abstractNumId w:val="16"/>
  </w:num>
  <w:num w:numId="18">
    <w:abstractNumId w:val="20"/>
  </w:num>
  <w:num w:numId="19">
    <w:abstractNumId w:val="13"/>
  </w:num>
  <w:num w:numId="20">
    <w:abstractNumId w:val="15"/>
  </w:num>
  <w:num w:numId="21">
    <w:abstractNumId w:val="5"/>
  </w:num>
  <w:num w:numId="22">
    <w:abstractNumId w:val="23"/>
  </w:num>
  <w:num w:numId="23">
    <w:abstractNumId w:val="12"/>
  </w:num>
  <w:num w:numId="2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2348"/>
    <w:rsid w:val="000A54DF"/>
    <w:rsid w:val="001659B5"/>
    <w:rsid w:val="0025748B"/>
    <w:rsid w:val="0026069F"/>
    <w:rsid w:val="002F6775"/>
    <w:rsid w:val="00552348"/>
    <w:rsid w:val="006246D2"/>
    <w:rsid w:val="0063300A"/>
    <w:rsid w:val="006D541E"/>
    <w:rsid w:val="00793E04"/>
    <w:rsid w:val="00943208"/>
    <w:rsid w:val="009B27AB"/>
    <w:rsid w:val="00A030CC"/>
    <w:rsid w:val="00A57DA8"/>
    <w:rsid w:val="00AE464C"/>
    <w:rsid w:val="00BD3B8D"/>
    <w:rsid w:val="00C224FC"/>
    <w:rsid w:val="00C57C96"/>
    <w:rsid w:val="00C60777"/>
    <w:rsid w:val="00C72BDE"/>
    <w:rsid w:val="00C8095A"/>
    <w:rsid w:val="00CD0E99"/>
    <w:rsid w:val="00D42C9A"/>
    <w:rsid w:val="00E107D8"/>
    <w:rsid w:val="00ED4BB7"/>
    <w:rsid w:val="00F61553"/>
    <w:rsid w:val="00FA2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F563CB"/>
  <w15:docId w15:val="{9EE8DBA3-C137-4349-A327-619257005D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9B27A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qFormat/>
    <w:rsid w:val="009B27AB"/>
    <w:pPr>
      <w:suppressAutoHyphens/>
      <w:spacing w:after="0" w:line="240" w:lineRule="auto"/>
      <w:textAlignment w:val="baseline"/>
    </w:pPr>
    <w:rPr>
      <w:rFonts w:ascii="Calibri" w:eastAsia="Calibri" w:hAnsi="Calibri" w:cs="Calibri"/>
      <w:kern w:val="1"/>
      <w:lang w:eastAsia="ar-SA"/>
    </w:rPr>
  </w:style>
  <w:style w:type="paragraph" w:customStyle="1" w:styleId="Standard">
    <w:name w:val="Standard"/>
    <w:rsid w:val="009B27AB"/>
    <w:pPr>
      <w:widowControl w:val="0"/>
      <w:suppressAutoHyphens/>
      <w:spacing w:after="0" w:line="240" w:lineRule="auto"/>
      <w:textAlignment w:val="baseline"/>
    </w:pPr>
    <w:rPr>
      <w:rFonts w:ascii="Times New Roman" w:eastAsia="Arial Unicode MS" w:hAnsi="Times New Roman" w:cs="Tahoma"/>
      <w:color w:val="000000"/>
      <w:kern w:val="1"/>
      <w:sz w:val="24"/>
      <w:szCs w:val="24"/>
      <w:lang w:val="en-US" w:bidi="en-US"/>
    </w:rPr>
  </w:style>
  <w:style w:type="paragraph" w:customStyle="1" w:styleId="Textbodyindent">
    <w:name w:val="Text body indent"/>
    <w:basedOn w:val="Standard"/>
    <w:rsid w:val="009B27AB"/>
    <w:pPr>
      <w:spacing w:line="360" w:lineRule="auto"/>
      <w:ind w:left="357"/>
      <w:jc w:val="both"/>
    </w:pPr>
    <w:rPr>
      <w:sz w:val="2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E464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E464C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6558B7F-7B96-4100-9653-AE29724500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10</Pages>
  <Words>2034</Words>
  <Characters>12209</Characters>
  <Application>Microsoft Office Word</Application>
  <DocSecurity>0</DocSecurity>
  <Lines>101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Tomek</dc:creator>
  <cp:keywords/>
  <dc:description/>
  <cp:lastModifiedBy>Tomek</cp:lastModifiedBy>
  <cp:revision>24</cp:revision>
  <cp:lastPrinted>2021-05-17T12:57:00Z</cp:lastPrinted>
  <dcterms:created xsi:type="dcterms:W3CDTF">2021-05-05T05:58:00Z</dcterms:created>
  <dcterms:modified xsi:type="dcterms:W3CDTF">2021-05-17T12:59:00Z</dcterms:modified>
</cp:coreProperties>
</file>